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C15" w:rsidRDefault="00335C15" w:rsidP="00335C15">
      <w:pPr>
        <w:spacing w:after="0" w:line="240" w:lineRule="auto"/>
        <w:jc w:val="center"/>
        <w:rPr>
          <w:rFonts w:eastAsia="Times New Roman" w:cs="Times New Roman"/>
          <w:b/>
          <w:i/>
          <w:szCs w:val="28"/>
        </w:rPr>
      </w:pPr>
      <w:r w:rsidRPr="00030621">
        <w:rPr>
          <w:rFonts w:eastAsia="Times New Roman" w:cs="Times New Roman"/>
          <w:b/>
          <w:i/>
          <w:szCs w:val="28"/>
        </w:rPr>
        <w:t>Государственное автономное профессионально</w:t>
      </w:r>
      <w:r>
        <w:rPr>
          <w:rFonts w:eastAsia="Times New Roman" w:cs="Times New Roman"/>
          <w:b/>
          <w:i/>
          <w:szCs w:val="28"/>
        </w:rPr>
        <w:t>е</w:t>
      </w:r>
    </w:p>
    <w:p w:rsidR="00335C15" w:rsidRPr="00030621" w:rsidRDefault="00335C15" w:rsidP="00335C15">
      <w:pPr>
        <w:spacing w:after="0" w:line="240" w:lineRule="auto"/>
        <w:jc w:val="center"/>
        <w:rPr>
          <w:rFonts w:eastAsia="Times New Roman" w:cs="Times New Roman"/>
          <w:b/>
          <w:i/>
          <w:szCs w:val="28"/>
        </w:rPr>
      </w:pPr>
      <w:r w:rsidRPr="00030621">
        <w:rPr>
          <w:rFonts w:eastAsia="Times New Roman" w:cs="Times New Roman"/>
          <w:b/>
          <w:i/>
          <w:szCs w:val="28"/>
        </w:rPr>
        <w:t>образовательное учреждение</w:t>
      </w:r>
    </w:p>
    <w:p w:rsidR="00335C15" w:rsidRPr="00030621" w:rsidRDefault="00335C15" w:rsidP="00335C15">
      <w:pPr>
        <w:spacing w:after="0" w:line="240" w:lineRule="auto"/>
        <w:jc w:val="center"/>
        <w:rPr>
          <w:rFonts w:eastAsia="Times New Roman" w:cs="Times New Roman"/>
          <w:b/>
          <w:i/>
          <w:szCs w:val="28"/>
        </w:rPr>
      </w:pPr>
      <w:r w:rsidRPr="00030621">
        <w:rPr>
          <w:rFonts w:eastAsia="Times New Roman" w:cs="Times New Roman"/>
          <w:b/>
          <w:i/>
          <w:szCs w:val="28"/>
        </w:rPr>
        <w:t>Московской области</w:t>
      </w:r>
    </w:p>
    <w:p w:rsidR="00335C15" w:rsidRPr="00030621" w:rsidRDefault="00335C15" w:rsidP="00335C15">
      <w:pPr>
        <w:spacing w:after="0" w:line="240" w:lineRule="auto"/>
        <w:jc w:val="center"/>
        <w:rPr>
          <w:rFonts w:eastAsia="Times New Roman" w:cs="Times New Roman"/>
          <w:b/>
          <w:i/>
          <w:szCs w:val="28"/>
        </w:rPr>
      </w:pPr>
      <w:r w:rsidRPr="00030621">
        <w:rPr>
          <w:rFonts w:eastAsia="Times New Roman" w:cs="Times New Roman"/>
          <w:b/>
          <w:i/>
          <w:szCs w:val="28"/>
        </w:rPr>
        <w:t xml:space="preserve">       « Губернский колледж»</w:t>
      </w:r>
    </w:p>
    <w:p w:rsidR="00B07165" w:rsidRDefault="00B07165" w:rsidP="00B07165">
      <w:pPr>
        <w:spacing w:after="0" w:line="240" w:lineRule="auto"/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B07165" w:rsidRDefault="00B07165" w:rsidP="00B07165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«Согласовано»                                                                               «Утверждаю»</w:t>
      </w:r>
    </w:p>
    <w:p w:rsidR="00B07165" w:rsidRDefault="00B07165" w:rsidP="00B07165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Владелец салона красоты                                                         директор  ГАПОУ МО</w:t>
      </w:r>
    </w:p>
    <w:p w:rsidR="00B07165" w:rsidRDefault="00B07165" w:rsidP="00B07165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ООО « Студия Модерн»                                                              « Губернский колледж» </w:t>
      </w:r>
    </w:p>
    <w:p w:rsidR="00B07165" w:rsidRDefault="00B07165" w:rsidP="00B07165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                              ______________________ А.И.  </w:t>
      </w:r>
      <w:proofErr w:type="spellStart"/>
      <w:r>
        <w:rPr>
          <w:rFonts w:eastAsia="Times New Roman" w:cs="Times New Roman"/>
          <w:sz w:val="24"/>
          <w:szCs w:val="24"/>
        </w:rPr>
        <w:t>Лысиков</w:t>
      </w:r>
      <w:proofErr w:type="spellEnd"/>
    </w:p>
    <w:p w:rsidR="00B07165" w:rsidRDefault="00B07165" w:rsidP="00B07165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___________________ </w:t>
      </w:r>
      <w:proofErr w:type="spellStart"/>
      <w:r>
        <w:rPr>
          <w:rFonts w:eastAsia="Times New Roman" w:cs="Times New Roman"/>
          <w:sz w:val="24"/>
          <w:szCs w:val="24"/>
        </w:rPr>
        <w:t>П.А.Дедус</w:t>
      </w:r>
      <w:proofErr w:type="spellEnd"/>
      <w:r>
        <w:rPr>
          <w:rFonts w:eastAsia="Times New Roman" w:cs="Times New Roman"/>
          <w:sz w:val="24"/>
          <w:szCs w:val="24"/>
        </w:rPr>
        <w:t xml:space="preserve">                                   «____» _______________ 2018 г.</w:t>
      </w:r>
    </w:p>
    <w:p w:rsidR="00B07165" w:rsidRDefault="00B07165" w:rsidP="00B07165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«__»______________ 2018 г.</w:t>
      </w:r>
    </w:p>
    <w:p w:rsidR="00335C15" w:rsidRPr="00030621" w:rsidRDefault="00335C15" w:rsidP="00335C15">
      <w:pPr>
        <w:spacing w:before="0" w:after="0" w:line="240" w:lineRule="auto"/>
        <w:rPr>
          <w:rFonts w:eastAsia="Times New Roman" w:cs="Times New Roman"/>
          <w:sz w:val="30"/>
          <w:szCs w:val="30"/>
        </w:rPr>
      </w:pPr>
    </w:p>
    <w:p w:rsidR="00335C15" w:rsidRDefault="00335C15" w:rsidP="00335C15">
      <w:pPr>
        <w:spacing w:before="0" w:after="0" w:line="240" w:lineRule="auto"/>
        <w:rPr>
          <w:rFonts w:eastAsia="Times New Roman" w:cs="Times New Roman"/>
          <w:sz w:val="24"/>
          <w:szCs w:val="24"/>
        </w:rPr>
      </w:pPr>
    </w:p>
    <w:p w:rsidR="00335C15" w:rsidRDefault="00335C15" w:rsidP="00335C15">
      <w:pPr>
        <w:spacing w:before="0" w:after="0" w:line="240" w:lineRule="auto"/>
        <w:rPr>
          <w:rFonts w:eastAsia="Times New Roman" w:cs="Times New Roman"/>
          <w:sz w:val="24"/>
          <w:szCs w:val="24"/>
        </w:rPr>
      </w:pPr>
    </w:p>
    <w:p w:rsidR="00AA21EB" w:rsidRDefault="00AA21EB" w:rsidP="00335C15">
      <w:pPr>
        <w:spacing w:before="0" w:after="0" w:line="240" w:lineRule="auto"/>
        <w:rPr>
          <w:rFonts w:eastAsia="Times New Roman" w:cs="Times New Roman"/>
          <w:sz w:val="24"/>
          <w:szCs w:val="24"/>
        </w:rPr>
      </w:pPr>
    </w:p>
    <w:p w:rsidR="00335C15" w:rsidRPr="00030621" w:rsidRDefault="00335C15" w:rsidP="00335C15">
      <w:pPr>
        <w:spacing w:before="0" w:after="0" w:line="240" w:lineRule="auto"/>
        <w:rPr>
          <w:rFonts w:eastAsia="Times New Roman" w:cs="Times New Roman"/>
          <w:sz w:val="24"/>
          <w:szCs w:val="24"/>
        </w:rPr>
      </w:pPr>
    </w:p>
    <w:p w:rsidR="00EB3068" w:rsidRPr="00652827" w:rsidRDefault="00EB3068" w:rsidP="00AA21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 w:line="240" w:lineRule="auto"/>
        <w:rPr>
          <w:rFonts w:eastAsia="Times New Roman" w:cs="Times New Roman"/>
          <w:b/>
          <w:caps/>
          <w:szCs w:val="28"/>
        </w:rPr>
      </w:pPr>
    </w:p>
    <w:p w:rsidR="007377C1" w:rsidRDefault="00EB3068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eastAsia="Times New Roman" w:cs="Times New Roman"/>
          <w:b/>
          <w:caps/>
          <w:szCs w:val="28"/>
        </w:rPr>
      </w:pPr>
      <w:r w:rsidRPr="00652827">
        <w:rPr>
          <w:rFonts w:eastAsia="Times New Roman" w:cs="Times New Roman"/>
          <w:b/>
          <w:caps/>
          <w:szCs w:val="28"/>
        </w:rPr>
        <w:t>ПРОГРАММа</w:t>
      </w:r>
    </w:p>
    <w:p w:rsidR="00EB3068" w:rsidRDefault="000A07E5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eastAsia="Times New Roman" w:cs="Times New Roman"/>
          <w:b/>
          <w:caps/>
          <w:szCs w:val="28"/>
        </w:rPr>
      </w:pPr>
      <w:r>
        <w:rPr>
          <w:rFonts w:eastAsia="Times New Roman" w:cs="Times New Roman"/>
          <w:b/>
          <w:szCs w:val="28"/>
        </w:rPr>
        <w:t>УЧЕБ</w:t>
      </w:r>
      <w:r w:rsidR="00632FA5">
        <w:rPr>
          <w:rFonts w:eastAsia="Times New Roman" w:cs="Times New Roman"/>
          <w:b/>
          <w:szCs w:val="28"/>
        </w:rPr>
        <w:t>НОЙ</w:t>
      </w:r>
      <w:r w:rsidR="00B10AB4" w:rsidRPr="00652827">
        <w:rPr>
          <w:rFonts w:eastAsia="Times New Roman" w:cs="Times New Roman"/>
          <w:b/>
          <w:caps/>
          <w:szCs w:val="28"/>
        </w:rPr>
        <w:t>практик</w:t>
      </w:r>
      <w:r w:rsidR="007377C1">
        <w:rPr>
          <w:rFonts w:eastAsia="Times New Roman" w:cs="Times New Roman"/>
          <w:b/>
          <w:caps/>
          <w:szCs w:val="28"/>
        </w:rPr>
        <w:t>и</w:t>
      </w:r>
    </w:p>
    <w:p w:rsidR="00335C15" w:rsidRDefault="00335C15" w:rsidP="00AA21EB">
      <w:pPr>
        <w:autoSpaceDE w:val="0"/>
        <w:autoSpaceDN w:val="0"/>
        <w:adjustRightInd w:val="0"/>
        <w:spacing w:before="0" w:after="0"/>
        <w:jc w:val="center"/>
        <w:rPr>
          <w:rFonts w:cs="Times New Roman"/>
          <w:b/>
          <w:bCs/>
          <w:szCs w:val="28"/>
          <w:u w:color="FF0000"/>
        </w:rPr>
      </w:pPr>
      <w:r w:rsidRPr="00BF5F0F">
        <w:rPr>
          <w:rFonts w:cs="Times New Roman"/>
          <w:b/>
          <w:bCs/>
          <w:szCs w:val="28"/>
          <w:u w:color="FF0000"/>
        </w:rPr>
        <w:t>ПМ.01 ПРЕДОСТАВЛЕНИЕ СОВРЕМЕННЫХ ПАРИКМАХЕРСКИХ УСЛУГ</w:t>
      </w:r>
    </w:p>
    <w:p w:rsidR="00AA21EB" w:rsidRDefault="00AA21EB" w:rsidP="00AA21EB">
      <w:pPr>
        <w:autoSpaceDE w:val="0"/>
        <w:autoSpaceDN w:val="0"/>
        <w:adjustRightInd w:val="0"/>
        <w:spacing w:before="0" w:after="0"/>
        <w:jc w:val="center"/>
        <w:rPr>
          <w:rFonts w:cs="Times New Roman"/>
          <w:b/>
          <w:bCs/>
          <w:szCs w:val="28"/>
          <w:u w:color="FF0000"/>
        </w:rPr>
      </w:pPr>
    </w:p>
    <w:p w:rsidR="00AA21EB" w:rsidRPr="00BF5F0F" w:rsidRDefault="00AA21EB" w:rsidP="00AA21EB">
      <w:pPr>
        <w:autoSpaceDE w:val="0"/>
        <w:autoSpaceDN w:val="0"/>
        <w:adjustRightInd w:val="0"/>
        <w:spacing w:before="0" w:after="0"/>
        <w:jc w:val="center"/>
        <w:rPr>
          <w:rFonts w:cs="Times New Roman"/>
          <w:b/>
          <w:bCs/>
          <w:szCs w:val="28"/>
          <w:u w:color="FF0000"/>
        </w:rPr>
      </w:pPr>
    </w:p>
    <w:p w:rsidR="00335C15" w:rsidRPr="00030621" w:rsidRDefault="00335C15" w:rsidP="00AA21EB">
      <w:pPr>
        <w:spacing w:before="0" w:after="0" w:line="360" w:lineRule="auto"/>
        <w:jc w:val="center"/>
        <w:rPr>
          <w:rFonts w:eastAsia="Times New Roman" w:cs="Times New Roman"/>
          <w:b/>
          <w:i/>
          <w:szCs w:val="28"/>
        </w:rPr>
      </w:pPr>
      <w:r>
        <w:rPr>
          <w:rFonts w:eastAsia="Times New Roman" w:cs="Times New Roman"/>
          <w:b/>
          <w:i/>
          <w:szCs w:val="28"/>
        </w:rPr>
        <w:t>программы подготовки специалистов среднего звена</w:t>
      </w:r>
    </w:p>
    <w:p w:rsidR="00335C15" w:rsidRDefault="00335C15" w:rsidP="00AA21EB">
      <w:pPr>
        <w:spacing w:before="0" w:after="0" w:line="360" w:lineRule="auto"/>
        <w:jc w:val="center"/>
        <w:rPr>
          <w:rFonts w:eastAsia="Times New Roman" w:cs="Times New Roman"/>
          <w:b/>
          <w:i/>
          <w:szCs w:val="28"/>
        </w:rPr>
      </w:pPr>
      <w:r w:rsidRPr="00030621">
        <w:rPr>
          <w:rFonts w:eastAsia="Times New Roman" w:cs="Times New Roman"/>
          <w:b/>
          <w:i/>
          <w:szCs w:val="28"/>
        </w:rPr>
        <w:t xml:space="preserve">специальности </w:t>
      </w:r>
      <w:r>
        <w:rPr>
          <w:rFonts w:eastAsia="Times New Roman" w:cs="Times New Roman"/>
          <w:b/>
          <w:i/>
          <w:szCs w:val="28"/>
        </w:rPr>
        <w:t>43.02.13 Технология парикмахерского искусства</w:t>
      </w:r>
    </w:p>
    <w:p w:rsidR="00335C15" w:rsidRPr="00030621" w:rsidRDefault="00335C15" w:rsidP="00AA21EB">
      <w:pPr>
        <w:spacing w:before="0" w:after="0" w:line="360" w:lineRule="auto"/>
        <w:jc w:val="center"/>
        <w:rPr>
          <w:rFonts w:eastAsia="Times New Roman" w:cs="Times New Roman"/>
          <w:b/>
          <w:i/>
          <w:szCs w:val="28"/>
        </w:rPr>
      </w:pPr>
      <w:r>
        <w:rPr>
          <w:rFonts w:eastAsia="Times New Roman" w:cs="Times New Roman"/>
          <w:b/>
          <w:i/>
          <w:szCs w:val="28"/>
        </w:rPr>
        <w:t>социально-экономического профиля</w:t>
      </w:r>
    </w:p>
    <w:p w:rsidR="007F101D" w:rsidRDefault="007F101D" w:rsidP="00E4582B">
      <w:pPr>
        <w:shd w:val="clear" w:color="auto" w:fill="FFFFFF"/>
        <w:rPr>
          <w:rFonts w:eastAsia="Times New Roman" w:cs="Times New Roman"/>
          <w:bCs/>
          <w:szCs w:val="28"/>
        </w:rPr>
      </w:pPr>
    </w:p>
    <w:p w:rsidR="00335C15" w:rsidRDefault="00335C15" w:rsidP="00E4582B">
      <w:pPr>
        <w:shd w:val="clear" w:color="auto" w:fill="FFFFFF"/>
        <w:rPr>
          <w:rFonts w:eastAsia="Times New Roman" w:cs="Times New Roman"/>
          <w:bCs/>
          <w:szCs w:val="28"/>
        </w:rPr>
      </w:pPr>
    </w:p>
    <w:p w:rsidR="00335C15" w:rsidRDefault="00335C15" w:rsidP="00E4582B">
      <w:pPr>
        <w:shd w:val="clear" w:color="auto" w:fill="FFFFFF"/>
        <w:rPr>
          <w:rFonts w:eastAsia="Times New Roman" w:cs="Times New Roman"/>
          <w:bCs/>
          <w:szCs w:val="28"/>
        </w:rPr>
      </w:pPr>
    </w:p>
    <w:p w:rsidR="00AA21EB" w:rsidRDefault="00AA21EB" w:rsidP="00E4582B">
      <w:pPr>
        <w:shd w:val="clear" w:color="auto" w:fill="FFFFFF"/>
        <w:rPr>
          <w:rFonts w:eastAsia="Times New Roman" w:cs="Times New Roman"/>
          <w:bCs/>
          <w:szCs w:val="28"/>
        </w:rPr>
      </w:pPr>
    </w:p>
    <w:p w:rsidR="00335C15" w:rsidRDefault="00335C15" w:rsidP="00E4582B">
      <w:pPr>
        <w:shd w:val="clear" w:color="auto" w:fill="FFFFFF"/>
        <w:rPr>
          <w:rFonts w:eastAsia="Times New Roman" w:cs="Times New Roman"/>
          <w:bCs/>
          <w:szCs w:val="28"/>
        </w:rPr>
      </w:pPr>
    </w:p>
    <w:p w:rsidR="00B07165" w:rsidRDefault="00B07165" w:rsidP="00E4582B">
      <w:pPr>
        <w:shd w:val="clear" w:color="auto" w:fill="FFFFFF"/>
        <w:rPr>
          <w:rFonts w:eastAsia="Times New Roman" w:cs="Times New Roman"/>
          <w:bCs/>
          <w:szCs w:val="28"/>
        </w:rPr>
      </w:pPr>
    </w:p>
    <w:p w:rsidR="00632FA5" w:rsidRDefault="00632FA5" w:rsidP="00652827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</w:p>
    <w:p w:rsidR="00EB3068" w:rsidRPr="00AA21EB" w:rsidRDefault="00AA21EB" w:rsidP="00652827">
      <w:pPr>
        <w:shd w:val="clear" w:color="auto" w:fill="FFFFFF"/>
        <w:jc w:val="center"/>
        <w:rPr>
          <w:rFonts w:eastAsia="Times New Roman" w:cs="Times New Roman"/>
          <w:b/>
          <w:bCs/>
          <w:szCs w:val="28"/>
        </w:rPr>
      </w:pPr>
      <w:r w:rsidRPr="00AA21EB">
        <w:rPr>
          <w:rFonts w:eastAsia="Times New Roman" w:cs="Times New Roman"/>
          <w:b/>
          <w:bCs/>
          <w:szCs w:val="28"/>
        </w:rPr>
        <w:t>Серпухов, 201</w:t>
      </w:r>
      <w:r w:rsidR="00B07165">
        <w:rPr>
          <w:rFonts w:eastAsia="Times New Roman" w:cs="Times New Roman"/>
          <w:b/>
          <w:bCs/>
          <w:szCs w:val="28"/>
        </w:rPr>
        <w:t>8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EB3068" w:rsidRPr="00652827" w:rsidTr="00EB3068">
        <w:tc>
          <w:tcPr>
            <w:tcW w:w="4644" w:type="dxa"/>
          </w:tcPr>
          <w:p w:rsidR="00B07165" w:rsidRPr="00030621" w:rsidRDefault="00B07165" w:rsidP="00B07165">
            <w:pPr>
              <w:spacing w:before="0"/>
              <w:rPr>
                <w:rFonts w:eastAsia="Times New Roman" w:cs="Times New Roman"/>
                <w:sz w:val="24"/>
                <w:szCs w:val="24"/>
              </w:rPr>
            </w:pPr>
            <w:r w:rsidRPr="00030621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Рассмотрено на заседании                                                                                 </w:t>
            </w:r>
          </w:p>
          <w:p w:rsidR="00B07165" w:rsidRPr="00030621" w:rsidRDefault="00B07165" w:rsidP="00B07165">
            <w:pPr>
              <w:spacing w:before="0"/>
              <w:rPr>
                <w:rFonts w:eastAsia="Times New Roman" w:cs="Times New Roman"/>
                <w:sz w:val="24"/>
                <w:szCs w:val="24"/>
              </w:rPr>
            </w:pPr>
            <w:r w:rsidRPr="00030621">
              <w:rPr>
                <w:rFonts w:eastAsia="Times New Roman" w:cs="Times New Roman"/>
                <w:sz w:val="24"/>
                <w:szCs w:val="24"/>
              </w:rPr>
              <w:t>ПЦК эстетических дисциплин</w:t>
            </w:r>
          </w:p>
          <w:p w:rsidR="00B07165" w:rsidRPr="0096265E" w:rsidRDefault="00B07165" w:rsidP="00B07165">
            <w:pPr>
              <w:spacing w:before="0"/>
              <w:rPr>
                <w:rFonts w:eastAsia="Times New Roman" w:cs="Times New Roman"/>
                <w:szCs w:val="24"/>
              </w:rPr>
            </w:pPr>
            <w:r w:rsidRPr="00030621">
              <w:rPr>
                <w:rFonts w:eastAsia="Times New Roman" w:cs="Times New Roman"/>
                <w:sz w:val="24"/>
                <w:szCs w:val="24"/>
              </w:rPr>
              <w:t xml:space="preserve">дисциплин                                                                                                 </w:t>
            </w:r>
          </w:p>
          <w:p w:rsidR="00B07165" w:rsidRPr="00030621" w:rsidRDefault="00B07165" w:rsidP="00B07165">
            <w:pPr>
              <w:spacing w:before="0"/>
              <w:rPr>
                <w:rFonts w:eastAsia="Times New Roman" w:cs="Times New Roman"/>
                <w:sz w:val="24"/>
                <w:szCs w:val="24"/>
              </w:rPr>
            </w:pPr>
            <w:r w:rsidRPr="00030621">
              <w:rPr>
                <w:rFonts w:eastAsia="Times New Roman" w:cs="Times New Roman"/>
                <w:sz w:val="24"/>
                <w:szCs w:val="24"/>
              </w:rPr>
              <w:t>протокол № __ от _________ 20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18 </w:t>
            </w:r>
            <w:r w:rsidRPr="00030621">
              <w:rPr>
                <w:rFonts w:eastAsia="Times New Roman" w:cs="Times New Roman"/>
                <w:sz w:val="24"/>
                <w:szCs w:val="24"/>
              </w:rPr>
              <w:t xml:space="preserve">г.    </w:t>
            </w:r>
          </w:p>
          <w:p w:rsidR="00B07165" w:rsidRDefault="00B07165" w:rsidP="00B07165">
            <w:pPr>
              <w:spacing w:before="0"/>
              <w:rPr>
                <w:rFonts w:eastAsia="Times New Roman" w:cs="Times New Roman"/>
                <w:sz w:val="24"/>
                <w:szCs w:val="24"/>
              </w:rPr>
            </w:pPr>
            <w:r w:rsidRPr="00030621">
              <w:rPr>
                <w:rFonts w:eastAsia="Times New Roman" w:cs="Times New Roman"/>
                <w:sz w:val="24"/>
                <w:szCs w:val="24"/>
              </w:rPr>
              <w:t xml:space="preserve">Председатель _____________ </w:t>
            </w:r>
            <w:r>
              <w:rPr>
                <w:rFonts w:eastAsia="Times New Roman" w:cs="Times New Roman"/>
                <w:sz w:val="24"/>
                <w:szCs w:val="24"/>
              </w:rPr>
              <w:t>Н.В.Кириллова</w:t>
            </w:r>
          </w:p>
          <w:p w:rsidR="00EB3068" w:rsidRPr="008966C5" w:rsidRDefault="0015117B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napToGrid w:val="0"/>
                <w:szCs w:val="28"/>
              </w:rPr>
              <w:t>СОГЛАСОВАНО</w:t>
            </w:r>
          </w:p>
          <w:p w:rsidR="008966C5" w:rsidRPr="008966C5" w:rsidRDefault="008966C5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  <w:p w:rsidR="008966C5" w:rsidRPr="008966C5" w:rsidRDefault="008966C5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  <w:p w:rsidR="005957DD" w:rsidRPr="008966C5" w:rsidRDefault="005957DD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  <w:p w:rsidR="00EB3068" w:rsidRPr="008966C5" w:rsidRDefault="00EB3068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</w:tc>
        <w:tc>
          <w:tcPr>
            <w:tcW w:w="4927" w:type="dxa"/>
          </w:tcPr>
          <w:p w:rsidR="007F101D" w:rsidRPr="0043419E" w:rsidRDefault="0068701D" w:rsidP="007F1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Составлена в соответствии с требованиями </w:t>
            </w:r>
            <w:r w:rsidR="007F101D" w:rsidRPr="0043419E">
              <w:rPr>
                <w:rFonts w:eastAsia="Times New Roman" w:cs="Times New Roman"/>
                <w:szCs w:val="28"/>
              </w:rPr>
              <w:t xml:space="preserve">Федерального государственного </w:t>
            </w:r>
            <w:r>
              <w:rPr>
                <w:rFonts w:eastAsia="Times New Roman" w:cs="Times New Roman"/>
                <w:szCs w:val="28"/>
              </w:rPr>
              <w:t xml:space="preserve">образовательного </w:t>
            </w:r>
            <w:r w:rsidR="007F101D" w:rsidRPr="0043419E">
              <w:rPr>
                <w:rFonts w:eastAsia="Times New Roman" w:cs="Times New Roman"/>
                <w:szCs w:val="28"/>
              </w:rPr>
              <w:t xml:space="preserve">стандарта среднего профессионального образования по специальности </w:t>
            </w:r>
            <w:r w:rsidR="00A97D7D" w:rsidRPr="00343DC3">
              <w:rPr>
                <w:szCs w:val="28"/>
              </w:rPr>
              <w:t xml:space="preserve">43.02.13 Технология парикмахерского искусства утвержденной приказом Министерства образования и науки РФ от </w:t>
            </w:r>
            <w:r w:rsidR="00A97D7D" w:rsidRPr="00343DC3">
              <w:rPr>
                <w:rFonts w:eastAsia="Calibri"/>
                <w:szCs w:val="28"/>
                <w:lang w:eastAsia="en-US"/>
              </w:rPr>
              <w:t>«09» декабря 2016 г. N 1558</w:t>
            </w:r>
          </w:p>
          <w:p w:rsidR="00EB3068" w:rsidRPr="008966C5" w:rsidRDefault="00EB3068" w:rsidP="00951914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</w:tc>
      </w:tr>
      <w:tr w:rsidR="00EB3068" w:rsidRPr="00652827" w:rsidTr="00EB3068">
        <w:tc>
          <w:tcPr>
            <w:tcW w:w="4644" w:type="dxa"/>
          </w:tcPr>
          <w:p w:rsidR="00EB3068" w:rsidRPr="008966C5" w:rsidRDefault="00EB3068" w:rsidP="00652827">
            <w:pPr>
              <w:tabs>
                <w:tab w:val="left" w:pos="4500"/>
              </w:tabs>
              <w:spacing w:after="120" w:line="276" w:lineRule="auto"/>
              <w:rPr>
                <w:rFonts w:eastAsia="Times New Roman" w:cs="Times New Roman"/>
                <w:szCs w:val="28"/>
              </w:rPr>
            </w:pPr>
            <w:r w:rsidRPr="008966C5">
              <w:rPr>
                <w:rFonts w:eastAsia="Times New Roman" w:cs="Times New Roman"/>
                <w:szCs w:val="28"/>
              </w:rPr>
              <w:t>ОДОБРЕНА</w:t>
            </w:r>
          </w:p>
          <w:p w:rsidR="00EB3068" w:rsidRDefault="00EB3068" w:rsidP="00652827">
            <w:pPr>
              <w:tabs>
                <w:tab w:val="left" w:pos="4500"/>
              </w:tabs>
              <w:spacing w:after="120" w:line="276" w:lineRule="auto"/>
              <w:rPr>
                <w:rFonts w:eastAsia="Times New Roman" w:cs="Times New Roman"/>
                <w:szCs w:val="28"/>
              </w:rPr>
            </w:pPr>
          </w:p>
          <w:p w:rsidR="007F101D" w:rsidRDefault="007F101D" w:rsidP="00652827">
            <w:pPr>
              <w:tabs>
                <w:tab w:val="left" w:pos="4500"/>
              </w:tabs>
              <w:spacing w:after="120" w:line="276" w:lineRule="auto"/>
              <w:rPr>
                <w:rFonts w:eastAsia="Times New Roman" w:cs="Times New Roman"/>
                <w:szCs w:val="28"/>
              </w:rPr>
            </w:pPr>
          </w:p>
          <w:p w:rsidR="007F101D" w:rsidRPr="008966C5" w:rsidRDefault="007F101D" w:rsidP="00652827">
            <w:pPr>
              <w:tabs>
                <w:tab w:val="left" w:pos="4500"/>
              </w:tabs>
              <w:spacing w:after="120" w:line="276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4927" w:type="dxa"/>
          </w:tcPr>
          <w:p w:rsidR="00EB3068" w:rsidRPr="008966C5" w:rsidRDefault="00EB3068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</w:tc>
      </w:tr>
    </w:tbl>
    <w:p w:rsidR="00632FA5" w:rsidRDefault="00632FA5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rPr>
          <w:rFonts w:cs="Times New Roman"/>
          <w:snapToGrid w:val="0"/>
          <w:szCs w:val="28"/>
        </w:rPr>
      </w:pPr>
    </w:p>
    <w:p w:rsidR="0015117B" w:rsidRPr="00A97D7D" w:rsidRDefault="0015117B" w:rsidP="00A97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Рабочая </w:t>
      </w:r>
      <w:r w:rsidR="00EB3068" w:rsidRPr="00652827">
        <w:rPr>
          <w:rFonts w:cs="Times New Roman"/>
          <w:szCs w:val="28"/>
        </w:rPr>
        <w:t xml:space="preserve">программа </w:t>
      </w:r>
      <w:r w:rsidR="000A07E5">
        <w:rPr>
          <w:rFonts w:cs="Times New Roman"/>
          <w:szCs w:val="28"/>
        </w:rPr>
        <w:t>учебной</w:t>
      </w:r>
      <w:r w:rsidR="00EB3068" w:rsidRPr="00652827">
        <w:rPr>
          <w:rFonts w:cs="Times New Roman"/>
          <w:szCs w:val="28"/>
        </w:rPr>
        <w:t xml:space="preserve"> практик</w:t>
      </w:r>
      <w:r w:rsidR="007F101D">
        <w:rPr>
          <w:rFonts w:cs="Times New Roman"/>
          <w:szCs w:val="28"/>
        </w:rPr>
        <w:t>и</w:t>
      </w:r>
      <w:r w:rsidR="00EB3068" w:rsidRPr="00652827">
        <w:rPr>
          <w:rFonts w:cs="Times New Roman"/>
          <w:szCs w:val="28"/>
        </w:rPr>
        <w:t xml:space="preserve">разработана на основе Федерального </w:t>
      </w:r>
      <w:r w:rsidR="00EB3068" w:rsidRPr="00A97D7D">
        <w:rPr>
          <w:rFonts w:cs="Times New Roman"/>
          <w:szCs w:val="28"/>
        </w:rPr>
        <w:t xml:space="preserve">государственного образовательного стандарта </w:t>
      </w:r>
      <w:r w:rsidR="007F101D" w:rsidRPr="00A97D7D">
        <w:rPr>
          <w:rFonts w:cs="Times New Roman"/>
          <w:szCs w:val="28"/>
        </w:rPr>
        <w:t>среднего</w:t>
      </w:r>
      <w:r w:rsidR="00951914" w:rsidRPr="00A97D7D">
        <w:rPr>
          <w:rFonts w:cs="Times New Roman"/>
          <w:szCs w:val="28"/>
        </w:rPr>
        <w:t xml:space="preserve"> профессионального образования </w:t>
      </w:r>
      <w:r w:rsidR="00EB3068" w:rsidRPr="00A97D7D">
        <w:rPr>
          <w:rFonts w:cs="Times New Roman"/>
          <w:szCs w:val="28"/>
        </w:rPr>
        <w:t xml:space="preserve">по </w:t>
      </w:r>
      <w:r w:rsidR="007F101D" w:rsidRPr="00A97D7D">
        <w:rPr>
          <w:rFonts w:cs="Times New Roman"/>
          <w:szCs w:val="28"/>
        </w:rPr>
        <w:t>специальности</w:t>
      </w:r>
      <w:r w:rsidR="00A97D7D" w:rsidRPr="00A97D7D">
        <w:rPr>
          <w:szCs w:val="28"/>
        </w:rPr>
        <w:t>43.02.13 Технология парикмахерского искусства</w:t>
      </w:r>
      <w:r w:rsidR="00EB3068" w:rsidRPr="00A97D7D">
        <w:rPr>
          <w:rFonts w:cs="Times New Roman"/>
          <w:szCs w:val="28"/>
        </w:rPr>
        <w:t>:</w:t>
      </w:r>
    </w:p>
    <w:p w:rsidR="00A97D7D" w:rsidRDefault="00A11F5E" w:rsidP="00A97D7D">
      <w:pPr>
        <w:rPr>
          <w:szCs w:val="28"/>
        </w:rPr>
      </w:pPr>
      <w:r w:rsidRPr="00A97D7D">
        <w:rPr>
          <w:szCs w:val="28"/>
        </w:rPr>
        <w:t xml:space="preserve">ПМ. </w:t>
      </w:r>
      <w:r w:rsidR="00A97D7D" w:rsidRPr="00A97D7D">
        <w:rPr>
          <w:bCs/>
          <w:szCs w:val="28"/>
          <w:u w:color="FF0000"/>
        </w:rPr>
        <w:t>01 П</w:t>
      </w:r>
      <w:r w:rsidR="00A97D7D">
        <w:rPr>
          <w:bCs/>
          <w:szCs w:val="28"/>
          <w:u w:color="FF0000"/>
        </w:rPr>
        <w:t xml:space="preserve">редоставление современных парикмахерских услуг </w:t>
      </w:r>
      <w:r w:rsidR="00A97D7D" w:rsidRPr="00652827">
        <w:rPr>
          <w:rFonts w:cs="Times New Roman"/>
          <w:color w:val="000000"/>
          <w:szCs w:val="28"/>
        </w:rPr>
        <w:t>разделом</w:t>
      </w:r>
      <w:r w:rsidR="00A97D7D" w:rsidRPr="00A97D7D">
        <w:rPr>
          <w:szCs w:val="28"/>
        </w:rPr>
        <w:t xml:space="preserve"> программы </w:t>
      </w:r>
      <w:r w:rsidR="00A97D7D" w:rsidRPr="00652827">
        <w:rPr>
          <w:rFonts w:cs="Times New Roman"/>
          <w:color w:val="000000"/>
          <w:szCs w:val="28"/>
        </w:rPr>
        <w:t>основной профессиональной образовательной программы</w:t>
      </w:r>
      <w:r w:rsidR="00A97D7D">
        <w:rPr>
          <w:rFonts w:cs="Times New Roman"/>
          <w:color w:val="000000"/>
          <w:szCs w:val="28"/>
        </w:rPr>
        <w:t>.</w:t>
      </w:r>
    </w:p>
    <w:p w:rsidR="008966C5" w:rsidRPr="00A97D7D" w:rsidRDefault="008966C5" w:rsidP="00A97D7D">
      <w:pPr>
        <w:rPr>
          <w:szCs w:val="28"/>
        </w:rPr>
      </w:pPr>
      <w:r>
        <w:rPr>
          <w:rFonts w:cs="Times New Roman"/>
          <w:szCs w:val="28"/>
        </w:rPr>
        <w:t>Организация</w:t>
      </w:r>
      <w:r w:rsidR="0063103B">
        <w:rPr>
          <w:rFonts w:cs="Times New Roman"/>
          <w:szCs w:val="28"/>
        </w:rPr>
        <w:t xml:space="preserve"> –</w:t>
      </w:r>
      <w:r>
        <w:rPr>
          <w:rFonts w:cs="Times New Roman"/>
          <w:szCs w:val="28"/>
        </w:rPr>
        <w:t xml:space="preserve"> разработчик: Государственное автономное </w:t>
      </w:r>
      <w:r w:rsidR="00A97D7D">
        <w:rPr>
          <w:rFonts w:cs="Times New Roman"/>
          <w:szCs w:val="28"/>
        </w:rPr>
        <w:t xml:space="preserve">профессиональное </w:t>
      </w:r>
      <w:r>
        <w:rPr>
          <w:rFonts w:cs="Times New Roman"/>
          <w:szCs w:val="28"/>
        </w:rPr>
        <w:t xml:space="preserve">образовательное учреждение </w:t>
      </w:r>
      <w:r w:rsidR="00A97D7D">
        <w:rPr>
          <w:rFonts w:cs="Times New Roman"/>
          <w:szCs w:val="28"/>
        </w:rPr>
        <w:t xml:space="preserve">Московской области </w:t>
      </w:r>
      <w:r>
        <w:rPr>
          <w:rFonts w:cs="Times New Roman"/>
          <w:szCs w:val="28"/>
        </w:rPr>
        <w:t>«Губернский колледж» (ГА</w:t>
      </w:r>
      <w:r w:rsidR="00A97D7D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 xml:space="preserve">ОУ </w:t>
      </w:r>
      <w:r w:rsidR="00A97D7D">
        <w:rPr>
          <w:rFonts w:cs="Times New Roman"/>
          <w:szCs w:val="28"/>
        </w:rPr>
        <w:t>МО «Г</w:t>
      </w:r>
      <w:r>
        <w:rPr>
          <w:rFonts w:cs="Times New Roman"/>
          <w:szCs w:val="28"/>
        </w:rPr>
        <w:t>К»)</w:t>
      </w:r>
    </w:p>
    <w:p w:rsidR="00EB3068" w:rsidRPr="00652827" w:rsidRDefault="00EB3068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EB3068" w:rsidRPr="00652827" w:rsidRDefault="000A07E5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Разработчики</w:t>
      </w:r>
      <w:r w:rsidR="00EB3068" w:rsidRPr="00652827">
        <w:rPr>
          <w:rFonts w:cs="Times New Roman"/>
          <w:szCs w:val="28"/>
        </w:rPr>
        <w:t>:</w:t>
      </w:r>
    </w:p>
    <w:p w:rsidR="00A97D7D" w:rsidRPr="00343DC3" w:rsidRDefault="00A97D7D" w:rsidP="00A97D7D">
      <w:pPr>
        <w:rPr>
          <w:szCs w:val="28"/>
          <w:lang w:eastAsia="ar-SA"/>
        </w:rPr>
      </w:pPr>
      <w:r w:rsidRPr="00343DC3">
        <w:rPr>
          <w:szCs w:val="28"/>
          <w:lang w:eastAsia="ar-SA"/>
        </w:rPr>
        <w:t>Котова Е.А.,  преподаватель ГАПОУ МО « Губернский колледж»</w:t>
      </w:r>
    </w:p>
    <w:p w:rsidR="0015117B" w:rsidRDefault="00A97D7D" w:rsidP="00A97D7D">
      <w:pPr>
        <w:rPr>
          <w:rFonts w:cs="Times New Roman"/>
          <w:b/>
          <w:szCs w:val="28"/>
        </w:rPr>
      </w:pPr>
      <w:proofErr w:type="spellStart"/>
      <w:r w:rsidRPr="00343DC3">
        <w:rPr>
          <w:szCs w:val="28"/>
          <w:lang w:eastAsia="ar-SA"/>
        </w:rPr>
        <w:t>Барсукова</w:t>
      </w:r>
      <w:proofErr w:type="spellEnd"/>
      <w:r w:rsidRPr="00343DC3">
        <w:rPr>
          <w:szCs w:val="28"/>
          <w:lang w:eastAsia="ar-SA"/>
        </w:rPr>
        <w:t xml:space="preserve"> Н.А.,  преподаватель ГАПОУ МО « Губернский колледж»</w:t>
      </w:r>
    </w:p>
    <w:p w:rsidR="00E4582B" w:rsidRDefault="00E4582B" w:rsidP="00652827">
      <w:pPr>
        <w:rPr>
          <w:rFonts w:cs="Times New Roman"/>
          <w:b/>
          <w:szCs w:val="28"/>
        </w:rPr>
      </w:pPr>
    </w:p>
    <w:p w:rsidR="000725F3" w:rsidRDefault="000725F3" w:rsidP="00652827">
      <w:pPr>
        <w:rPr>
          <w:rFonts w:cs="Times New Roman"/>
          <w:b/>
          <w:szCs w:val="28"/>
        </w:rPr>
      </w:pPr>
    </w:p>
    <w:p w:rsidR="00A97D7D" w:rsidRDefault="00A97D7D" w:rsidP="00652827">
      <w:pPr>
        <w:rPr>
          <w:rFonts w:cs="Times New Roman"/>
          <w:b/>
          <w:szCs w:val="28"/>
        </w:rPr>
      </w:pPr>
    </w:p>
    <w:p w:rsidR="000725F3" w:rsidRDefault="000725F3" w:rsidP="00842520">
      <w:pPr>
        <w:jc w:val="center"/>
        <w:rPr>
          <w:rFonts w:cs="Times New Roman"/>
          <w:b/>
          <w:szCs w:val="28"/>
        </w:rPr>
      </w:pPr>
    </w:p>
    <w:p w:rsidR="00A92609" w:rsidRDefault="00A92609" w:rsidP="00842520">
      <w:p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СОДЕРЖАНИЕ</w:t>
      </w:r>
    </w:p>
    <w:p w:rsidR="00335C15" w:rsidRPr="00335C15" w:rsidRDefault="00335C15" w:rsidP="00842520">
      <w:pPr>
        <w:jc w:val="center"/>
        <w:rPr>
          <w:rFonts w:cs="Times New Roman"/>
          <w:szCs w:val="28"/>
        </w:rPr>
      </w:pPr>
    </w:p>
    <w:p w:rsidR="00A92609" w:rsidRPr="00335C15" w:rsidRDefault="00A92609" w:rsidP="00CB118C">
      <w:pPr>
        <w:pStyle w:val="a3"/>
        <w:numPr>
          <w:ilvl w:val="0"/>
          <w:numId w:val="1"/>
        </w:numPr>
        <w:spacing w:after="0"/>
        <w:ind w:left="284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>ПОЯСНИТЕЛЬ</w:t>
      </w:r>
      <w:r w:rsidR="008966C5" w:rsidRPr="00335C15">
        <w:rPr>
          <w:rFonts w:cs="Times New Roman"/>
          <w:szCs w:val="28"/>
        </w:rPr>
        <w:t>НАЯ ЗАПИСКА</w:t>
      </w:r>
    </w:p>
    <w:p w:rsidR="00A92609" w:rsidRPr="00335C15" w:rsidRDefault="00A92609" w:rsidP="00CB118C">
      <w:pPr>
        <w:pStyle w:val="a3"/>
        <w:numPr>
          <w:ilvl w:val="0"/>
          <w:numId w:val="1"/>
        </w:numPr>
        <w:spacing w:after="0"/>
        <w:ind w:left="284"/>
        <w:rPr>
          <w:rFonts w:cs="Times New Roman"/>
          <w:szCs w:val="28"/>
        </w:rPr>
      </w:pPr>
      <w:r w:rsidRPr="00335C15">
        <w:rPr>
          <w:rFonts w:eastAsia="Times New Roman" w:cs="Times New Roman"/>
          <w:bCs/>
          <w:szCs w:val="28"/>
        </w:rPr>
        <w:t>ПАСПОРТ ПРО</w:t>
      </w:r>
      <w:r w:rsidR="008966C5" w:rsidRPr="00335C15">
        <w:rPr>
          <w:rFonts w:eastAsia="Times New Roman" w:cs="Times New Roman"/>
          <w:bCs/>
          <w:szCs w:val="28"/>
        </w:rPr>
        <w:t>ГРАММЫ ПРАКТИКИ</w:t>
      </w:r>
    </w:p>
    <w:p w:rsidR="00A92609" w:rsidRPr="00335C15" w:rsidRDefault="00A92609" w:rsidP="00CB118C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>Область применения программы</w:t>
      </w:r>
    </w:p>
    <w:p w:rsidR="00A92609" w:rsidRPr="00335C15" w:rsidRDefault="00A92609" w:rsidP="00CB118C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 xml:space="preserve">Количество часов, отводимое на </w:t>
      </w:r>
      <w:r w:rsidR="000A07E5" w:rsidRPr="00335C15">
        <w:rPr>
          <w:rFonts w:cs="Times New Roman"/>
          <w:szCs w:val="28"/>
        </w:rPr>
        <w:t>учеб</w:t>
      </w:r>
      <w:r w:rsidRPr="00335C15">
        <w:rPr>
          <w:rFonts w:cs="Times New Roman"/>
          <w:szCs w:val="28"/>
        </w:rPr>
        <w:t>ную практик</w:t>
      </w:r>
      <w:r w:rsidR="008966C5" w:rsidRPr="00335C15">
        <w:rPr>
          <w:rFonts w:cs="Times New Roman"/>
          <w:szCs w:val="28"/>
        </w:rPr>
        <w:t>у</w:t>
      </w:r>
    </w:p>
    <w:p w:rsidR="00A92609" w:rsidRPr="00335C15" w:rsidRDefault="00A92609" w:rsidP="00CB118C">
      <w:pPr>
        <w:pStyle w:val="a3"/>
        <w:numPr>
          <w:ilvl w:val="0"/>
          <w:numId w:val="1"/>
        </w:numPr>
        <w:spacing w:before="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>СТРУКТУРА И СОДЕР</w:t>
      </w:r>
      <w:r w:rsidR="006E026C" w:rsidRPr="00335C15">
        <w:rPr>
          <w:rFonts w:cs="Times New Roman"/>
          <w:szCs w:val="28"/>
        </w:rPr>
        <w:t>ЖАНИЕ ПРОГРАММЫ ПРАКТИКИ</w:t>
      </w:r>
    </w:p>
    <w:p w:rsidR="00A92609" w:rsidRPr="00335C15" w:rsidRDefault="00A92609" w:rsidP="00335C15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 xml:space="preserve">Объем и виды практики по </w:t>
      </w:r>
      <w:r w:rsidR="007F101D" w:rsidRPr="00335C15">
        <w:rPr>
          <w:rFonts w:cs="Times New Roman"/>
          <w:szCs w:val="28"/>
        </w:rPr>
        <w:t>специальности</w:t>
      </w:r>
      <w:r w:rsidR="00335C15" w:rsidRPr="00335C15">
        <w:rPr>
          <w:rFonts w:cs="Times New Roman"/>
          <w:szCs w:val="28"/>
        </w:rPr>
        <w:t>43.02.13 Технология парикмахерского искусства</w:t>
      </w:r>
    </w:p>
    <w:p w:rsidR="006E026C" w:rsidRPr="00335C15" w:rsidRDefault="00A92609" w:rsidP="000A07E5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 xml:space="preserve">Содержание </w:t>
      </w:r>
      <w:r w:rsidR="000A07E5" w:rsidRPr="00335C15">
        <w:rPr>
          <w:rFonts w:cs="Times New Roman"/>
          <w:szCs w:val="28"/>
        </w:rPr>
        <w:t>учебной</w:t>
      </w:r>
      <w:r w:rsidRPr="00335C15">
        <w:rPr>
          <w:rFonts w:cs="Times New Roman"/>
          <w:szCs w:val="28"/>
        </w:rPr>
        <w:t xml:space="preserve"> практики по </w:t>
      </w:r>
      <w:proofErr w:type="gramStart"/>
      <w:r w:rsidRPr="00335C15">
        <w:rPr>
          <w:rFonts w:cs="Times New Roman"/>
          <w:szCs w:val="28"/>
        </w:rPr>
        <w:t>профессиональному</w:t>
      </w:r>
      <w:proofErr w:type="gramEnd"/>
    </w:p>
    <w:p w:rsidR="00A97D7D" w:rsidRPr="00335C15" w:rsidRDefault="00A92609" w:rsidP="00A97D7D">
      <w:pPr>
        <w:pStyle w:val="a3"/>
        <w:spacing w:before="0" w:after="0"/>
        <w:ind w:left="1080"/>
        <w:rPr>
          <w:bCs/>
          <w:szCs w:val="28"/>
          <w:u w:color="FF0000"/>
        </w:rPr>
      </w:pPr>
      <w:r w:rsidRPr="00335C15">
        <w:rPr>
          <w:rFonts w:cs="Times New Roman"/>
          <w:szCs w:val="28"/>
        </w:rPr>
        <w:t>модулю</w:t>
      </w:r>
      <w:r w:rsidR="00A97D7D" w:rsidRPr="00335C15">
        <w:rPr>
          <w:szCs w:val="28"/>
        </w:rPr>
        <w:t xml:space="preserve">ПМ. </w:t>
      </w:r>
      <w:r w:rsidR="00A97D7D" w:rsidRPr="00335C15">
        <w:rPr>
          <w:bCs/>
          <w:szCs w:val="28"/>
          <w:u w:color="FF0000"/>
        </w:rPr>
        <w:t xml:space="preserve">01 Предоставление современных парикмахерских </w:t>
      </w:r>
    </w:p>
    <w:p w:rsidR="00A92609" w:rsidRPr="00335C15" w:rsidRDefault="00A97D7D" w:rsidP="00A97D7D">
      <w:pPr>
        <w:pStyle w:val="a3"/>
        <w:spacing w:before="0" w:after="0"/>
        <w:ind w:left="1080"/>
        <w:rPr>
          <w:rFonts w:cs="Times New Roman"/>
          <w:szCs w:val="28"/>
        </w:rPr>
      </w:pPr>
      <w:r w:rsidRPr="00335C15">
        <w:rPr>
          <w:bCs/>
          <w:szCs w:val="28"/>
          <w:u w:color="FF0000"/>
        </w:rPr>
        <w:t xml:space="preserve">услуг </w:t>
      </w:r>
    </w:p>
    <w:p w:rsidR="00186DAE" w:rsidRPr="00335C15" w:rsidRDefault="00186DAE" w:rsidP="00186DAE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>Содержание обучения по</w:t>
      </w:r>
      <w:r w:rsidR="000A07E5" w:rsidRPr="00335C15">
        <w:rPr>
          <w:rFonts w:cs="Times New Roman"/>
          <w:szCs w:val="28"/>
        </w:rPr>
        <w:t>учеб</w:t>
      </w:r>
      <w:r w:rsidR="00335C15" w:rsidRPr="00335C15">
        <w:rPr>
          <w:rFonts w:cs="Times New Roman"/>
          <w:szCs w:val="28"/>
        </w:rPr>
        <w:t>ной практике</w:t>
      </w:r>
    </w:p>
    <w:p w:rsidR="000A07E5" w:rsidRPr="00335C15" w:rsidRDefault="00FD25D8" w:rsidP="000A07E5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 xml:space="preserve">УСЛОВИЯ РЕАЛИЗАЦИИ ПРОГРАММЫ </w:t>
      </w:r>
    </w:p>
    <w:p w:rsidR="00FD25D8" w:rsidRPr="00335C15" w:rsidRDefault="000A07E5" w:rsidP="00BF657F">
      <w:pPr>
        <w:pStyle w:val="a3"/>
        <w:ind w:left="36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>УЧЕБНОЙ</w:t>
      </w:r>
      <w:r w:rsidR="00FD25D8" w:rsidRPr="00335C15">
        <w:rPr>
          <w:rFonts w:cs="Times New Roman"/>
          <w:szCs w:val="28"/>
        </w:rPr>
        <w:t xml:space="preserve"> ПРАКТИК</w:t>
      </w:r>
      <w:r w:rsidRPr="00335C15">
        <w:rPr>
          <w:rFonts w:cs="Times New Roman"/>
          <w:szCs w:val="28"/>
        </w:rPr>
        <w:t>И</w:t>
      </w:r>
    </w:p>
    <w:p w:rsidR="007F101D" w:rsidRPr="00335C15" w:rsidRDefault="00AF63BF" w:rsidP="007F101D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 xml:space="preserve">КОНТРОЛЬ И ОЦЕНКА РЕЗУЛЬТАТОВ ОСВОЕНИЯ </w:t>
      </w:r>
    </w:p>
    <w:p w:rsidR="00AF63BF" w:rsidRPr="00335C15" w:rsidRDefault="000A07E5" w:rsidP="00AF63BF">
      <w:pPr>
        <w:pStyle w:val="a3"/>
        <w:ind w:left="36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t>УЧЕБ</w:t>
      </w:r>
      <w:r w:rsidR="00AF63BF" w:rsidRPr="00335C15">
        <w:rPr>
          <w:rFonts w:cs="Times New Roman"/>
          <w:szCs w:val="28"/>
        </w:rPr>
        <w:t>НОЙ ПРАКТИКИ</w:t>
      </w:r>
    </w:p>
    <w:p w:rsidR="00FD25D8" w:rsidRPr="00335C15" w:rsidRDefault="00FD25D8" w:rsidP="00FD25D8">
      <w:pPr>
        <w:pStyle w:val="a3"/>
        <w:ind w:left="360"/>
        <w:rPr>
          <w:rFonts w:cs="Times New Roman"/>
          <w:szCs w:val="28"/>
        </w:rPr>
      </w:pPr>
    </w:p>
    <w:p w:rsidR="00A97D7D" w:rsidRPr="00335C15" w:rsidRDefault="00A941D0" w:rsidP="00842520">
      <w:pPr>
        <w:spacing w:before="0"/>
        <w:rPr>
          <w:rFonts w:cs="Times New Roman"/>
          <w:szCs w:val="28"/>
        </w:rPr>
      </w:pPr>
      <w:r w:rsidRPr="00335C15">
        <w:rPr>
          <w:rFonts w:cs="Times New Roman"/>
          <w:szCs w:val="28"/>
        </w:rPr>
        <w:br w:type="page"/>
      </w:r>
    </w:p>
    <w:p w:rsidR="004A3C9C" w:rsidRPr="00652827" w:rsidRDefault="004A3C9C" w:rsidP="000A07E5">
      <w:pPr>
        <w:pStyle w:val="a3"/>
        <w:numPr>
          <w:ilvl w:val="0"/>
          <w:numId w:val="2"/>
        </w:num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ПОЯСНИТЕЛЬНАЯ ЗАПИСКА</w:t>
      </w:r>
    </w:p>
    <w:p w:rsidR="004A3C9C" w:rsidRPr="00652827" w:rsidRDefault="00A97D7D" w:rsidP="005B250E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/>
        <w:ind w:firstLine="71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Учебная</w:t>
      </w:r>
      <w:r w:rsidR="00EB3068" w:rsidRPr="00652827">
        <w:rPr>
          <w:rFonts w:cs="Times New Roman"/>
          <w:color w:val="000000"/>
          <w:szCs w:val="28"/>
        </w:rPr>
        <w:t xml:space="preserve"> практика является обязательным </w:t>
      </w:r>
      <w:r w:rsidRPr="00A97D7D">
        <w:rPr>
          <w:szCs w:val="28"/>
        </w:rPr>
        <w:t xml:space="preserve">программы </w:t>
      </w:r>
      <w:r w:rsidR="00EB3068" w:rsidRPr="00652827">
        <w:rPr>
          <w:rFonts w:cs="Times New Roman"/>
          <w:color w:val="000000"/>
          <w:szCs w:val="28"/>
        </w:rPr>
        <w:t xml:space="preserve">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</w:t>
      </w:r>
      <w:r w:rsidR="005B250E">
        <w:rPr>
          <w:rFonts w:cs="Times New Roman"/>
          <w:color w:val="000000"/>
          <w:szCs w:val="28"/>
        </w:rPr>
        <w:t>среднего</w:t>
      </w:r>
      <w:r w:rsidR="00AD02EE">
        <w:rPr>
          <w:rFonts w:cs="Times New Roman"/>
          <w:color w:val="000000"/>
          <w:szCs w:val="28"/>
        </w:rPr>
        <w:t xml:space="preserve"> профессионального</w:t>
      </w:r>
      <w:r w:rsidR="00EB3068" w:rsidRPr="00652827">
        <w:rPr>
          <w:rFonts w:cs="Times New Roman"/>
          <w:color w:val="000000"/>
          <w:szCs w:val="28"/>
        </w:rPr>
        <w:t xml:space="preserve"> образования (ФГОС </w:t>
      </w:r>
      <w:r w:rsidR="005B250E">
        <w:rPr>
          <w:rFonts w:cs="Times New Roman"/>
          <w:color w:val="000000"/>
          <w:szCs w:val="28"/>
        </w:rPr>
        <w:t>С</w:t>
      </w:r>
      <w:r w:rsidR="00EB3068" w:rsidRPr="00652827">
        <w:rPr>
          <w:rFonts w:cs="Times New Roman"/>
          <w:color w:val="000000"/>
          <w:szCs w:val="28"/>
        </w:rPr>
        <w:t xml:space="preserve">ПО). Практика представляет собой вид учебных занятий, обеспечивающих практико-ориентированную подготовку </w:t>
      </w:r>
      <w:r w:rsidR="005B250E">
        <w:rPr>
          <w:rFonts w:cs="Times New Roman"/>
          <w:color w:val="000000"/>
          <w:szCs w:val="28"/>
        </w:rPr>
        <w:t>студентов</w:t>
      </w:r>
      <w:r w:rsidR="00EB3068" w:rsidRPr="00652827">
        <w:rPr>
          <w:rFonts w:cs="Times New Roman"/>
          <w:color w:val="000000"/>
          <w:szCs w:val="28"/>
        </w:rPr>
        <w:t xml:space="preserve">. При реализации ОПОП </w:t>
      </w:r>
      <w:r w:rsidR="005B250E">
        <w:rPr>
          <w:rFonts w:cs="Times New Roman"/>
          <w:color w:val="000000"/>
          <w:szCs w:val="28"/>
        </w:rPr>
        <w:t>С</w:t>
      </w:r>
      <w:r w:rsidR="00EB3068" w:rsidRPr="00652827">
        <w:rPr>
          <w:rFonts w:cs="Times New Roman"/>
          <w:color w:val="000000"/>
          <w:szCs w:val="28"/>
        </w:rPr>
        <w:t>ПО</w:t>
      </w:r>
      <w:r w:rsidR="00EB3068" w:rsidRPr="00652827">
        <w:rPr>
          <w:rFonts w:cs="Times New Roman"/>
          <w:color w:val="000000"/>
          <w:spacing w:val="-2"/>
          <w:szCs w:val="28"/>
        </w:rPr>
        <w:t>предусматрива</w:t>
      </w:r>
      <w:r w:rsidR="005B250E">
        <w:rPr>
          <w:rFonts w:cs="Times New Roman"/>
          <w:color w:val="000000"/>
          <w:spacing w:val="-2"/>
          <w:szCs w:val="28"/>
        </w:rPr>
        <w:t>е</w:t>
      </w:r>
      <w:r w:rsidR="00EB3068" w:rsidRPr="00652827">
        <w:rPr>
          <w:rFonts w:cs="Times New Roman"/>
          <w:color w:val="000000"/>
          <w:spacing w:val="-2"/>
          <w:szCs w:val="28"/>
        </w:rPr>
        <w:t>тся</w:t>
      </w:r>
      <w:r w:rsidR="000A07E5">
        <w:rPr>
          <w:rFonts w:cs="Times New Roman"/>
          <w:color w:val="000000"/>
          <w:szCs w:val="28"/>
        </w:rPr>
        <w:t xml:space="preserve">учебная </w:t>
      </w:r>
      <w:r w:rsidR="00F46290">
        <w:rPr>
          <w:rFonts w:cs="Times New Roman"/>
          <w:color w:val="000000"/>
          <w:szCs w:val="28"/>
        </w:rPr>
        <w:t>практика.</w:t>
      </w:r>
    </w:p>
    <w:p w:rsidR="00EB3068" w:rsidRPr="00652827" w:rsidRDefault="000A07E5" w:rsidP="00652827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Учебная</w:t>
      </w:r>
      <w:r w:rsidR="00EB3068" w:rsidRPr="00652827">
        <w:rPr>
          <w:rFonts w:cs="Times New Roman"/>
          <w:szCs w:val="28"/>
        </w:rPr>
        <w:t xml:space="preserve"> практика состоит из практики по </w:t>
      </w:r>
      <w:r w:rsidR="005B250E">
        <w:rPr>
          <w:rFonts w:cs="Times New Roman"/>
          <w:szCs w:val="28"/>
        </w:rPr>
        <w:t>специальности</w:t>
      </w:r>
      <w:r w:rsidR="00EB3068" w:rsidRPr="00652827">
        <w:rPr>
          <w:rFonts w:cs="Times New Roman"/>
          <w:szCs w:val="28"/>
        </w:rPr>
        <w:t>.</w:t>
      </w:r>
    </w:p>
    <w:p w:rsidR="004A3C9C" w:rsidRPr="00652827" w:rsidRDefault="004A3C9C" w:rsidP="00652827">
      <w:pPr>
        <w:shd w:val="clear" w:color="auto" w:fill="FFFFFF"/>
        <w:spacing w:after="0"/>
        <w:ind w:right="5" w:firstLine="739"/>
        <w:rPr>
          <w:rFonts w:cs="Times New Roman"/>
          <w:szCs w:val="28"/>
        </w:rPr>
      </w:pPr>
      <w:r w:rsidRPr="00A92609">
        <w:rPr>
          <w:rFonts w:cs="Times New Roman"/>
          <w:b/>
          <w:szCs w:val="28"/>
        </w:rPr>
        <w:t>Целью практики</w:t>
      </w:r>
      <w:r w:rsidRPr="00A92609">
        <w:rPr>
          <w:rFonts w:cs="Times New Roman"/>
          <w:szCs w:val="28"/>
        </w:rPr>
        <w:t xml:space="preserve"> является комплексное освоение </w:t>
      </w:r>
      <w:r w:rsidR="00F46290">
        <w:rPr>
          <w:rFonts w:cs="Times New Roman"/>
          <w:szCs w:val="28"/>
        </w:rPr>
        <w:t>студентами</w:t>
      </w:r>
      <w:r w:rsidRPr="00A92609">
        <w:rPr>
          <w:rFonts w:cs="Times New Roman"/>
          <w:szCs w:val="28"/>
        </w:rPr>
        <w:t xml:space="preserve"> всех видов профессиональной деятельности по </w:t>
      </w:r>
      <w:r w:rsidR="00F46290">
        <w:rPr>
          <w:rFonts w:cs="Times New Roman"/>
          <w:szCs w:val="28"/>
        </w:rPr>
        <w:t>специальности</w:t>
      </w:r>
      <w:r w:rsidR="00A97D7D">
        <w:rPr>
          <w:rFonts w:cs="Times New Roman"/>
          <w:i/>
          <w:szCs w:val="28"/>
        </w:rPr>
        <w:t>43.02.13 Технология парикмахерского искусства</w:t>
      </w:r>
      <w:r w:rsidRPr="00A92609">
        <w:rPr>
          <w:rFonts w:cs="Times New Roman"/>
          <w:szCs w:val="28"/>
        </w:rPr>
        <w:t>, формирование общих и проф</w:t>
      </w:r>
      <w:r w:rsidR="004C12E0">
        <w:rPr>
          <w:rFonts w:cs="Times New Roman"/>
          <w:szCs w:val="28"/>
        </w:rPr>
        <w:t>ессиональных компетенций, а так</w:t>
      </w:r>
      <w:r w:rsidRPr="00A92609">
        <w:rPr>
          <w:rFonts w:cs="Times New Roman"/>
          <w:szCs w:val="28"/>
        </w:rPr>
        <w:t xml:space="preserve">же приобретение необходимых умений и опыта практической работы по </w:t>
      </w:r>
      <w:r w:rsidR="00F46290">
        <w:rPr>
          <w:rFonts w:cs="Times New Roman"/>
          <w:szCs w:val="28"/>
        </w:rPr>
        <w:t>специальности</w:t>
      </w:r>
      <w:r w:rsidRPr="00A92609">
        <w:rPr>
          <w:rFonts w:cs="Times New Roman"/>
          <w:szCs w:val="28"/>
        </w:rPr>
        <w:t>.</w:t>
      </w:r>
    </w:p>
    <w:p w:rsidR="00EB3068" w:rsidRPr="00652827" w:rsidRDefault="00EB3068" w:rsidP="00652827">
      <w:pPr>
        <w:shd w:val="clear" w:color="auto" w:fill="FFFFFF"/>
        <w:spacing w:after="0"/>
        <w:ind w:right="5" w:firstLine="739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Общий объем времени на проведение  практики определяется ФГОС </w:t>
      </w:r>
      <w:r w:rsidR="00F46290">
        <w:rPr>
          <w:rFonts w:cs="Times New Roman"/>
          <w:szCs w:val="28"/>
        </w:rPr>
        <w:t>С</w:t>
      </w:r>
      <w:r w:rsidRPr="00652827">
        <w:rPr>
          <w:rFonts w:cs="Times New Roman"/>
          <w:szCs w:val="28"/>
        </w:rPr>
        <w:t>ПО, сроки проведения устанавливаются образовательным учреждением в соответствии с ОПОП образовательного учреждения.</w:t>
      </w:r>
    </w:p>
    <w:p w:rsidR="00EB3068" w:rsidRPr="00652827" w:rsidRDefault="00254EA4" w:rsidP="00652827">
      <w:pPr>
        <w:shd w:val="clear" w:color="auto" w:fill="FFFFFF"/>
        <w:spacing w:after="0"/>
        <w:ind w:right="5" w:firstLine="739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Учебная</w:t>
      </w:r>
      <w:r w:rsidR="003D43AA" w:rsidRPr="00652827">
        <w:rPr>
          <w:rFonts w:cs="Times New Roman"/>
          <w:color w:val="000000"/>
          <w:szCs w:val="28"/>
        </w:rPr>
        <w:t xml:space="preserve"> практика по </w:t>
      </w:r>
      <w:r w:rsidR="00F46290">
        <w:rPr>
          <w:rFonts w:cs="Times New Roman"/>
          <w:color w:val="000000"/>
          <w:szCs w:val="28"/>
        </w:rPr>
        <w:t>специальности</w:t>
      </w:r>
      <w:r w:rsidR="00EB3068" w:rsidRPr="00652827">
        <w:rPr>
          <w:rFonts w:cs="Times New Roman"/>
          <w:color w:val="000000"/>
          <w:szCs w:val="28"/>
        </w:rPr>
        <w:t xml:space="preserve"> проводится </w:t>
      </w:r>
      <w:r w:rsidR="004C12E0">
        <w:rPr>
          <w:rFonts w:cs="Times New Roman"/>
          <w:color w:val="000000"/>
          <w:szCs w:val="28"/>
        </w:rPr>
        <w:t>колледжем</w:t>
      </w:r>
      <w:r w:rsidR="00EB3068" w:rsidRPr="00652827">
        <w:rPr>
          <w:rFonts w:cs="Times New Roman"/>
          <w:color w:val="000000"/>
          <w:szCs w:val="28"/>
        </w:rPr>
        <w:t xml:space="preserve"> в рамках профессиональных модулей и может реализовываться как концентрированно, в несколько периодов, </w:t>
      </w:r>
      <w:proofErr w:type="gramStart"/>
      <w:r w:rsidR="00EB3068" w:rsidRPr="00652827">
        <w:rPr>
          <w:rFonts w:cs="Times New Roman"/>
          <w:color w:val="000000"/>
          <w:szCs w:val="28"/>
        </w:rPr>
        <w:t>так</w:t>
      </w:r>
      <w:proofErr w:type="gramEnd"/>
      <w:r w:rsidR="00EB3068" w:rsidRPr="00652827">
        <w:rPr>
          <w:rFonts w:cs="Times New Roman"/>
          <w:color w:val="000000"/>
          <w:szCs w:val="28"/>
        </w:rPr>
        <w:t xml:space="preserve"> и рассредоточено, чередуясь с теоретическими занятиями в рамках профессиональных модулей</w:t>
      </w:r>
      <w:r w:rsidR="003E3C5E">
        <w:rPr>
          <w:rFonts w:cs="Times New Roman"/>
          <w:color w:val="000000"/>
          <w:szCs w:val="28"/>
        </w:rPr>
        <w:t>.</w:t>
      </w:r>
    </w:p>
    <w:p w:rsidR="00EB3068" w:rsidRPr="00652827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652827">
        <w:rPr>
          <w:color w:val="000000"/>
          <w:sz w:val="28"/>
          <w:szCs w:val="28"/>
        </w:rPr>
        <w:t xml:space="preserve">Практика по </w:t>
      </w:r>
      <w:r w:rsidR="00F46290">
        <w:rPr>
          <w:color w:val="000000"/>
          <w:sz w:val="28"/>
          <w:szCs w:val="28"/>
        </w:rPr>
        <w:t>специальности</w:t>
      </w:r>
      <w:r w:rsidRPr="00652827">
        <w:rPr>
          <w:color w:val="000000"/>
          <w:sz w:val="28"/>
          <w:szCs w:val="28"/>
        </w:rPr>
        <w:t xml:space="preserve"> направлена на освоение </w:t>
      </w:r>
      <w:r w:rsidR="00F46290">
        <w:rPr>
          <w:color w:val="000000"/>
          <w:sz w:val="28"/>
          <w:szCs w:val="28"/>
        </w:rPr>
        <w:t>студентами</w:t>
      </w:r>
      <w:r w:rsidRPr="00652827">
        <w:rPr>
          <w:color w:val="000000"/>
          <w:sz w:val="28"/>
          <w:szCs w:val="28"/>
        </w:rPr>
        <w:t xml:space="preserve"> общих</w:t>
      </w:r>
      <w:r w:rsidR="000226C0" w:rsidRPr="00652827">
        <w:rPr>
          <w:color w:val="000000"/>
          <w:sz w:val="28"/>
          <w:szCs w:val="28"/>
        </w:rPr>
        <w:t xml:space="preserve"> и профессиональных компетенций, приобретение практического опыта </w:t>
      </w:r>
      <w:r w:rsidRPr="00652827">
        <w:rPr>
          <w:color w:val="000000"/>
          <w:sz w:val="28"/>
          <w:szCs w:val="28"/>
        </w:rPr>
        <w:t xml:space="preserve">и, как правило,  проводится в организациях, направление деятельности которых соответствует профилю подготовки </w:t>
      </w:r>
      <w:r w:rsidR="00F46290">
        <w:rPr>
          <w:color w:val="000000"/>
          <w:sz w:val="28"/>
          <w:szCs w:val="28"/>
        </w:rPr>
        <w:t>студентов</w:t>
      </w:r>
      <w:r w:rsidRPr="00652827">
        <w:rPr>
          <w:color w:val="000000"/>
          <w:sz w:val="28"/>
          <w:szCs w:val="28"/>
        </w:rPr>
        <w:t>.</w:t>
      </w:r>
    </w:p>
    <w:p w:rsidR="00EB3068" w:rsidRPr="00652827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52827">
        <w:rPr>
          <w:sz w:val="28"/>
          <w:szCs w:val="28"/>
        </w:rPr>
        <w:t xml:space="preserve">Рекомендуемые формы отчетности </w:t>
      </w:r>
      <w:r w:rsidR="00F46290">
        <w:rPr>
          <w:sz w:val="28"/>
          <w:szCs w:val="28"/>
        </w:rPr>
        <w:t>студентов</w:t>
      </w:r>
      <w:r w:rsidRPr="00652827">
        <w:rPr>
          <w:sz w:val="28"/>
          <w:szCs w:val="28"/>
        </w:rPr>
        <w:t xml:space="preserve"> по </w:t>
      </w:r>
      <w:r w:rsidR="000A07E5">
        <w:rPr>
          <w:sz w:val="28"/>
          <w:szCs w:val="28"/>
        </w:rPr>
        <w:t>учеб</w:t>
      </w:r>
      <w:r w:rsidRPr="00652827">
        <w:rPr>
          <w:sz w:val="28"/>
          <w:szCs w:val="28"/>
        </w:rPr>
        <w:t xml:space="preserve">ной практике - дневник, отчет, </w:t>
      </w:r>
      <w:r w:rsidR="00254EA4">
        <w:rPr>
          <w:sz w:val="28"/>
          <w:szCs w:val="28"/>
        </w:rPr>
        <w:t>приложения (портфолио</w:t>
      </w:r>
      <w:r w:rsidR="003809E8" w:rsidRPr="00652827">
        <w:rPr>
          <w:sz w:val="28"/>
          <w:szCs w:val="28"/>
        </w:rPr>
        <w:t>)</w:t>
      </w:r>
      <w:r w:rsidR="00364108">
        <w:rPr>
          <w:sz w:val="28"/>
          <w:szCs w:val="28"/>
        </w:rPr>
        <w:t>.</w:t>
      </w:r>
    </w:p>
    <w:p w:rsidR="003027E1" w:rsidRPr="00652827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i/>
          <w:color w:val="1F497D" w:themeColor="text2"/>
          <w:sz w:val="28"/>
          <w:szCs w:val="28"/>
        </w:rPr>
      </w:pPr>
      <w:r w:rsidRPr="00652827">
        <w:rPr>
          <w:sz w:val="28"/>
          <w:szCs w:val="28"/>
        </w:rPr>
        <w:t xml:space="preserve">Программа </w:t>
      </w:r>
      <w:r w:rsidR="000A07E5">
        <w:rPr>
          <w:sz w:val="28"/>
          <w:szCs w:val="28"/>
        </w:rPr>
        <w:t>учеб</w:t>
      </w:r>
      <w:r w:rsidRPr="00652827">
        <w:rPr>
          <w:sz w:val="28"/>
          <w:szCs w:val="28"/>
        </w:rPr>
        <w:t>ной практики разраб</w:t>
      </w:r>
      <w:r w:rsidR="000A07E5">
        <w:rPr>
          <w:sz w:val="28"/>
          <w:szCs w:val="28"/>
        </w:rPr>
        <w:t>отана</w:t>
      </w:r>
      <w:r w:rsidRPr="00652827">
        <w:rPr>
          <w:sz w:val="28"/>
          <w:szCs w:val="28"/>
        </w:rPr>
        <w:t xml:space="preserve"> учебным заведением на основе рабочих программ </w:t>
      </w:r>
      <w:r w:rsidR="0050431B">
        <w:rPr>
          <w:sz w:val="28"/>
          <w:szCs w:val="28"/>
        </w:rPr>
        <w:t xml:space="preserve">профессиональных </w:t>
      </w:r>
      <w:r w:rsidRPr="00652827">
        <w:rPr>
          <w:sz w:val="28"/>
          <w:szCs w:val="28"/>
        </w:rPr>
        <w:t xml:space="preserve">модулей </w:t>
      </w:r>
      <w:r w:rsidR="00F46290">
        <w:rPr>
          <w:sz w:val="28"/>
          <w:szCs w:val="28"/>
        </w:rPr>
        <w:t>специальности</w:t>
      </w:r>
      <w:r w:rsidRPr="00652827">
        <w:rPr>
          <w:sz w:val="28"/>
          <w:szCs w:val="28"/>
        </w:rPr>
        <w:t>.</w:t>
      </w:r>
    </w:p>
    <w:p w:rsidR="00EB3068" w:rsidRPr="00652827" w:rsidRDefault="000226C0" w:rsidP="006D6FA7">
      <w:pPr>
        <w:spacing w:before="0"/>
        <w:jc w:val="center"/>
        <w:rPr>
          <w:rFonts w:eastAsia="Times New Roman" w:cs="Times New Roman"/>
          <w:b/>
          <w:bCs/>
          <w:szCs w:val="28"/>
        </w:rPr>
      </w:pPr>
      <w:r w:rsidRPr="00652827">
        <w:rPr>
          <w:rFonts w:cs="Times New Roman"/>
          <w:szCs w:val="28"/>
        </w:rPr>
        <w:br w:type="page"/>
      </w:r>
      <w:r w:rsidRPr="00652827">
        <w:rPr>
          <w:rFonts w:cs="Times New Roman"/>
          <w:b/>
          <w:szCs w:val="28"/>
        </w:rPr>
        <w:lastRenderedPageBreak/>
        <w:t xml:space="preserve">2. </w:t>
      </w:r>
      <w:r w:rsidR="00EB3068" w:rsidRPr="00652827">
        <w:rPr>
          <w:rFonts w:cs="Times New Roman"/>
          <w:b/>
          <w:szCs w:val="28"/>
        </w:rPr>
        <w:t>ПАСПОРТ ПРОГРАММЫ ПРАКТИКИ</w:t>
      </w:r>
    </w:p>
    <w:p w:rsidR="00EB3068" w:rsidRPr="00652827" w:rsidRDefault="000226C0" w:rsidP="00652827">
      <w:pPr>
        <w:spacing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2</w:t>
      </w:r>
      <w:r w:rsidR="00EB3068" w:rsidRPr="00652827">
        <w:rPr>
          <w:rFonts w:cs="Times New Roman"/>
          <w:szCs w:val="28"/>
        </w:rPr>
        <w:t>.1. Область применения программы</w:t>
      </w:r>
    </w:p>
    <w:p w:rsidR="000226C0" w:rsidRPr="00652827" w:rsidRDefault="00EB3068" w:rsidP="00C443AE">
      <w:pPr>
        <w:spacing w:after="0"/>
        <w:ind w:firstLine="737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Программа </w:t>
      </w:r>
      <w:r w:rsidR="00EF7B92">
        <w:rPr>
          <w:rFonts w:cs="Times New Roman"/>
          <w:szCs w:val="28"/>
        </w:rPr>
        <w:t>учебной</w:t>
      </w:r>
      <w:r w:rsidR="000226C0" w:rsidRPr="00652827">
        <w:rPr>
          <w:rFonts w:cs="Times New Roman"/>
          <w:szCs w:val="28"/>
        </w:rPr>
        <w:t xml:space="preserve"> практики (далее </w:t>
      </w:r>
      <w:r w:rsidRPr="00652827">
        <w:rPr>
          <w:rFonts w:cs="Times New Roman"/>
          <w:szCs w:val="28"/>
        </w:rPr>
        <w:t xml:space="preserve">программа практики) – является частью  основной профессиональной образовательной программы в соответствии с ФГОС по </w:t>
      </w:r>
      <w:r w:rsidR="008F4943">
        <w:rPr>
          <w:rFonts w:cs="Times New Roman"/>
          <w:szCs w:val="28"/>
        </w:rPr>
        <w:t>специальности</w:t>
      </w:r>
      <w:r w:rsidRPr="00652827">
        <w:rPr>
          <w:rFonts w:cs="Times New Roman"/>
          <w:szCs w:val="28"/>
        </w:rPr>
        <w:t>:</w:t>
      </w:r>
      <w:r w:rsidR="00C443AE">
        <w:rPr>
          <w:rFonts w:eastAsia="Times New Roman" w:cs="Times New Roman"/>
          <w:szCs w:val="28"/>
          <w:u w:val="single"/>
        </w:rPr>
        <w:t>43.02.13 Технология парикмахерского искусства</w:t>
      </w:r>
      <w:r w:rsidR="00C443AE">
        <w:rPr>
          <w:rFonts w:cs="Times New Roman"/>
          <w:szCs w:val="28"/>
        </w:rPr>
        <w:t xml:space="preserve"> по </w:t>
      </w:r>
      <w:r w:rsidR="00C443AE" w:rsidRPr="00A97D7D">
        <w:rPr>
          <w:szCs w:val="28"/>
        </w:rPr>
        <w:t xml:space="preserve">ПМ. </w:t>
      </w:r>
      <w:r w:rsidR="00C443AE" w:rsidRPr="00A97D7D">
        <w:rPr>
          <w:bCs/>
          <w:szCs w:val="28"/>
          <w:u w:color="FF0000"/>
        </w:rPr>
        <w:t>01 П</w:t>
      </w:r>
      <w:r w:rsidR="00C443AE">
        <w:rPr>
          <w:bCs/>
          <w:szCs w:val="28"/>
          <w:u w:color="FF0000"/>
        </w:rPr>
        <w:t>редоставление современных парикмахерских услуг.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4"/>
        <w:gridCol w:w="8969"/>
      </w:tblGrid>
      <w:tr w:rsidR="00C443AE" w:rsidRPr="006432CC" w:rsidTr="00C443AE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AE" w:rsidRPr="006432CC" w:rsidRDefault="00C443AE" w:rsidP="005F0ED2">
            <w:pPr>
              <w:keepNext/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43AE" w:rsidRPr="006432CC" w:rsidRDefault="00C443AE" w:rsidP="005F0ED2">
            <w:pPr>
              <w:keepNext/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C443AE" w:rsidRPr="006432CC" w:rsidTr="00C443AE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AE" w:rsidRPr="006432CC" w:rsidRDefault="00C443AE" w:rsidP="005F0ED2">
            <w:pPr>
              <w:keepNext/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ВД 1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43AE" w:rsidRPr="006432CC" w:rsidRDefault="00C443AE" w:rsidP="005F0ED2">
            <w:pPr>
              <w:keepNext/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Предоставление современных парикмахерских услуг</w:t>
            </w:r>
          </w:p>
        </w:tc>
      </w:tr>
      <w:tr w:rsidR="00C443AE" w:rsidRPr="006432CC" w:rsidTr="00C443AE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AE" w:rsidRPr="006432CC" w:rsidRDefault="00C443AE" w:rsidP="005F0ED2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1.1 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43AE" w:rsidRPr="006432CC" w:rsidRDefault="00C443AE" w:rsidP="005F0ED2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C443AE" w:rsidRPr="006432CC" w:rsidTr="00C443AE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AE" w:rsidRPr="006432CC" w:rsidRDefault="00C443AE" w:rsidP="005F0ED2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1.2.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43AE" w:rsidRPr="006432CC" w:rsidRDefault="00C443AE" w:rsidP="005F0ED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u w:color="FF0000"/>
              </w:rPr>
            </w:pPr>
            <w:r w:rsidRPr="006432CC">
              <w:rPr>
                <w:u w:color="FF0000"/>
              </w:rPr>
              <w:t>Выполнять окрашивание волос с использованием современных технологий.</w:t>
            </w:r>
          </w:p>
        </w:tc>
      </w:tr>
      <w:tr w:rsidR="00C443AE" w:rsidRPr="006432CC" w:rsidTr="00C443AE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AE" w:rsidRPr="006432CC" w:rsidRDefault="00C443AE" w:rsidP="005F0ED2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1.3. 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43AE" w:rsidRPr="006432CC" w:rsidRDefault="00C443AE" w:rsidP="005F0ED2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химическую (перманентную) завивку с использованием современных технологий.</w:t>
            </w:r>
          </w:p>
        </w:tc>
      </w:tr>
      <w:tr w:rsidR="00C443AE" w:rsidRPr="006432CC" w:rsidTr="00C443AE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AE" w:rsidRPr="006432CC" w:rsidRDefault="00C443AE" w:rsidP="005F0ED2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1.4.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43AE" w:rsidRPr="006432CC" w:rsidRDefault="00C443AE" w:rsidP="005F0ED2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Проводить консультации по подбору профессиональных сре</w:t>
            </w:r>
            <w:proofErr w:type="gramStart"/>
            <w:r w:rsidRPr="006432CC">
              <w:rPr>
                <w:u w:color="FF0000"/>
              </w:rPr>
              <w:t>дств дл</w:t>
            </w:r>
            <w:proofErr w:type="gramEnd"/>
            <w:r w:rsidRPr="006432CC">
              <w:rPr>
                <w:u w:color="FF0000"/>
              </w:rPr>
              <w:t>я домашнего использования.</w:t>
            </w:r>
          </w:p>
        </w:tc>
      </w:tr>
    </w:tbl>
    <w:p w:rsidR="00F07D95" w:rsidRDefault="00EB3068" w:rsidP="00C44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Рабочая программа </w:t>
      </w:r>
      <w:r w:rsidR="00972070">
        <w:rPr>
          <w:rFonts w:cs="Times New Roman"/>
          <w:szCs w:val="28"/>
        </w:rPr>
        <w:t>учеб</w:t>
      </w:r>
      <w:r w:rsidRPr="00652827">
        <w:rPr>
          <w:rFonts w:cs="Times New Roman"/>
          <w:szCs w:val="28"/>
        </w:rPr>
        <w:t>ной п</w:t>
      </w:r>
      <w:r w:rsidR="00A941D0" w:rsidRPr="00652827">
        <w:rPr>
          <w:rFonts w:cs="Times New Roman"/>
          <w:szCs w:val="28"/>
        </w:rPr>
        <w:t xml:space="preserve">рактики может быть использована в </w:t>
      </w:r>
      <w:r w:rsidRPr="00652827">
        <w:rPr>
          <w:rFonts w:cs="Times New Roman"/>
          <w:szCs w:val="28"/>
        </w:rPr>
        <w:t>дополнительно</w:t>
      </w:r>
      <w:r w:rsidR="00946010">
        <w:rPr>
          <w:rFonts w:cs="Times New Roman"/>
          <w:szCs w:val="28"/>
        </w:rPr>
        <w:t>м</w:t>
      </w:r>
      <w:r w:rsidRPr="00652827">
        <w:rPr>
          <w:rFonts w:cs="Times New Roman"/>
          <w:szCs w:val="28"/>
        </w:rPr>
        <w:t xml:space="preserve"> профессионально</w:t>
      </w:r>
      <w:r w:rsidR="00946010">
        <w:rPr>
          <w:rFonts w:cs="Times New Roman"/>
          <w:szCs w:val="28"/>
        </w:rPr>
        <w:t>м</w:t>
      </w:r>
      <w:r w:rsidRPr="00652827">
        <w:rPr>
          <w:rFonts w:cs="Times New Roman"/>
          <w:szCs w:val="28"/>
        </w:rPr>
        <w:t xml:space="preserve"> образовани</w:t>
      </w:r>
      <w:r w:rsidR="00946010">
        <w:rPr>
          <w:rFonts w:cs="Times New Roman"/>
          <w:szCs w:val="28"/>
        </w:rPr>
        <w:t xml:space="preserve">и и профессиональной </w:t>
      </w:r>
      <w:r w:rsidR="00F07D95">
        <w:rPr>
          <w:rFonts w:cs="Times New Roman"/>
          <w:szCs w:val="28"/>
        </w:rPr>
        <w:t>подготовке</w:t>
      </w:r>
      <w:r w:rsidRPr="00652827">
        <w:rPr>
          <w:rFonts w:cs="Times New Roman"/>
          <w:szCs w:val="28"/>
        </w:rPr>
        <w:t xml:space="preserve"> работников </w:t>
      </w:r>
      <w:r w:rsidR="00F07D95">
        <w:rPr>
          <w:rFonts w:cs="Times New Roman"/>
          <w:szCs w:val="28"/>
        </w:rPr>
        <w:t xml:space="preserve">в области </w:t>
      </w:r>
      <w:r w:rsidRPr="00652827">
        <w:rPr>
          <w:rFonts w:cs="Times New Roman"/>
          <w:szCs w:val="28"/>
        </w:rPr>
        <w:t>сферы</w:t>
      </w:r>
      <w:r w:rsidR="00946010">
        <w:rPr>
          <w:rFonts w:cs="Times New Roman"/>
          <w:szCs w:val="28"/>
        </w:rPr>
        <w:t>услугпри наличии среднего (полного) общего образования</w:t>
      </w:r>
      <w:r w:rsidR="00C443AE">
        <w:rPr>
          <w:rFonts w:cs="Times New Roman"/>
          <w:szCs w:val="28"/>
        </w:rPr>
        <w:t>. Опыт работы не требуется</w:t>
      </w:r>
    </w:p>
    <w:p w:rsidR="00F07D95" w:rsidRDefault="00F07D9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</w:p>
    <w:p w:rsidR="00F07D95" w:rsidRDefault="00F07D9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</w:p>
    <w:p w:rsidR="00EB3068" w:rsidRPr="006D6FA7" w:rsidRDefault="00A941D0" w:rsidP="006D6FA7">
      <w:pPr>
        <w:pStyle w:val="a3"/>
        <w:numPr>
          <w:ilvl w:val="1"/>
          <w:numId w:val="44"/>
        </w:numPr>
        <w:spacing w:after="0"/>
        <w:rPr>
          <w:rFonts w:cs="Times New Roman"/>
          <w:b/>
          <w:szCs w:val="28"/>
        </w:rPr>
      </w:pPr>
      <w:r w:rsidRPr="006D6FA7">
        <w:rPr>
          <w:rFonts w:cs="Times New Roman"/>
          <w:b/>
          <w:szCs w:val="28"/>
        </w:rPr>
        <w:t xml:space="preserve">Количество часов, отводимое на </w:t>
      </w:r>
      <w:r w:rsidR="00AA6C6B" w:rsidRPr="006D6FA7">
        <w:rPr>
          <w:rFonts w:cs="Times New Roman"/>
          <w:b/>
          <w:szCs w:val="28"/>
        </w:rPr>
        <w:t xml:space="preserve">освоение программы </w:t>
      </w:r>
      <w:r w:rsidR="00972070" w:rsidRPr="006D6FA7">
        <w:rPr>
          <w:rFonts w:cs="Times New Roman"/>
          <w:b/>
          <w:szCs w:val="28"/>
        </w:rPr>
        <w:t>учеб</w:t>
      </w:r>
      <w:r w:rsidRPr="006D6FA7">
        <w:rPr>
          <w:rFonts w:cs="Times New Roman"/>
          <w:b/>
          <w:szCs w:val="28"/>
        </w:rPr>
        <w:t>н</w:t>
      </w:r>
      <w:r w:rsidR="00AA6C6B" w:rsidRPr="006D6FA7">
        <w:rPr>
          <w:rFonts w:cs="Times New Roman"/>
          <w:b/>
          <w:szCs w:val="28"/>
        </w:rPr>
        <w:t>ой</w:t>
      </w:r>
      <w:r w:rsidR="00EB3068" w:rsidRPr="006D6FA7">
        <w:rPr>
          <w:rFonts w:cs="Times New Roman"/>
          <w:b/>
          <w:szCs w:val="28"/>
        </w:rPr>
        <w:t xml:space="preserve"> практик</w:t>
      </w:r>
      <w:r w:rsidR="00AA6C6B" w:rsidRPr="006D6FA7">
        <w:rPr>
          <w:rFonts w:cs="Times New Roman"/>
          <w:b/>
          <w:szCs w:val="28"/>
        </w:rPr>
        <w:t>и</w:t>
      </w:r>
      <w:r w:rsidR="00EB3068" w:rsidRPr="006D6FA7">
        <w:rPr>
          <w:rFonts w:cs="Times New Roman"/>
          <w:b/>
          <w:szCs w:val="28"/>
        </w:rPr>
        <w:t>:</w:t>
      </w:r>
    </w:p>
    <w:p w:rsidR="00F07D95" w:rsidRDefault="00F07D95" w:rsidP="00F07D95">
      <w:pPr>
        <w:pStyle w:val="a3"/>
        <w:spacing w:after="0"/>
        <w:rPr>
          <w:rFonts w:cs="Times New Roman"/>
          <w:b/>
          <w:szCs w:val="28"/>
        </w:rPr>
      </w:pPr>
    </w:p>
    <w:tbl>
      <w:tblPr>
        <w:tblStyle w:val="a9"/>
        <w:tblW w:w="0" w:type="auto"/>
        <w:tblLook w:val="04A0"/>
      </w:tblPr>
      <w:tblGrid>
        <w:gridCol w:w="5140"/>
        <w:gridCol w:w="5141"/>
      </w:tblGrid>
      <w:tr w:rsidR="00853884" w:rsidTr="00853884">
        <w:tc>
          <w:tcPr>
            <w:tcW w:w="5140" w:type="dxa"/>
          </w:tcPr>
          <w:p w:rsidR="00853884" w:rsidRPr="00335C15" w:rsidRDefault="00853884" w:rsidP="00D545F4">
            <w:pPr>
              <w:spacing w:before="0"/>
              <w:jc w:val="center"/>
              <w:rPr>
                <w:rFonts w:cs="Times New Roman"/>
                <w:b/>
                <w:caps/>
                <w:szCs w:val="28"/>
              </w:rPr>
            </w:pPr>
            <w:r w:rsidRPr="00335C15">
              <w:rPr>
                <w:rFonts w:cs="Times New Roman"/>
                <w:b/>
                <w:caps/>
                <w:szCs w:val="28"/>
              </w:rPr>
              <w:t>вид учебной деятельности</w:t>
            </w:r>
          </w:p>
        </w:tc>
        <w:tc>
          <w:tcPr>
            <w:tcW w:w="5141" w:type="dxa"/>
          </w:tcPr>
          <w:p w:rsidR="00853884" w:rsidRPr="00335C15" w:rsidRDefault="00853884" w:rsidP="00D545F4">
            <w:pPr>
              <w:spacing w:before="0"/>
              <w:jc w:val="center"/>
              <w:rPr>
                <w:rFonts w:cs="Times New Roman"/>
                <w:b/>
                <w:caps/>
                <w:szCs w:val="28"/>
              </w:rPr>
            </w:pPr>
            <w:r w:rsidRPr="00335C15">
              <w:rPr>
                <w:rFonts w:cs="Times New Roman"/>
                <w:b/>
                <w:caps/>
                <w:szCs w:val="28"/>
              </w:rPr>
              <w:t>объём часов</w:t>
            </w:r>
          </w:p>
        </w:tc>
      </w:tr>
      <w:tr w:rsidR="00853884" w:rsidTr="00853884">
        <w:tc>
          <w:tcPr>
            <w:tcW w:w="5140" w:type="dxa"/>
          </w:tcPr>
          <w:p w:rsidR="00853884" w:rsidRPr="00335C15" w:rsidRDefault="00972070" w:rsidP="00D545F4">
            <w:pPr>
              <w:spacing w:before="0"/>
              <w:jc w:val="center"/>
              <w:rPr>
                <w:rFonts w:cs="Times New Roman"/>
                <w:caps/>
                <w:szCs w:val="28"/>
                <w:highlight w:val="yellow"/>
              </w:rPr>
            </w:pPr>
            <w:r w:rsidRPr="00335C15">
              <w:rPr>
                <w:rFonts w:cs="Times New Roman"/>
                <w:caps/>
                <w:szCs w:val="28"/>
              </w:rPr>
              <w:t>у</w:t>
            </w:r>
            <w:r w:rsidR="00853884" w:rsidRPr="00335C15">
              <w:rPr>
                <w:rFonts w:cs="Times New Roman"/>
                <w:caps/>
                <w:szCs w:val="28"/>
              </w:rPr>
              <w:t>п.0</w:t>
            </w:r>
            <w:r w:rsidRPr="00335C15">
              <w:rPr>
                <w:rFonts w:cs="Times New Roman"/>
                <w:caps/>
                <w:szCs w:val="28"/>
              </w:rPr>
              <w:t>2</w:t>
            </w:r>
          </w:p>
        </w:tc>
        <w:tc>
          <w:tcPr>
            <w:tcW w:w="5141" w:type="dxa"/>
          </w:tcPr>
          <w:p w:rsidR="00853884" w:rsidRPr="00335C15" w:rsidRDefault="00B3344E" w:rsidP="00D545F4">
            <w:pPr>
              <w:spacing w:before="0"/>
              <w:jc w:val="center"/>
              <w:rPr>
                <w:rFonts w:cs="Times New Roman"/>
                <w:caps/>
                <w:szCs w:val="28"/>
                <w:highlight w:val="yellow"/>
              </w:rPr>
            </w:pPr>
            <w:r w:rsidRPr="00335C15">
              <w:rPr>
                <w:szCs w:val="28"/>
              </w:rPr>
              <w:t>72</w:t>
            </w:r>
          </w:p>
        </w:tc>
      </w:tr>
    </w:tbl>
    <w:p w:rsidR="00EB3068" w:rsidRPr="00835A45" w:rsidRDefault="00835A45" w:rsidP="00D545F4">
      <w:pPr>
        <w:spacing w:befor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caps/>
          <w:szCs w:val="28"/>
        </w:rPr>
        <w:br w:type="page"/>
      </w:r>
      <w:r w:rsidR="00852C72">
        <w:rPr>
          <w:rFonts w:cs="Times New Roman"/>
          <w:b/>
          <w:caps/>
          <w:szCs w:val="28"/>
        </w:rPr>
        <w:lastRenderedPageBreak/>
        <w:t xml:space="preserve">3. </w:t>
      </w:r>
      <w:r w:rsidR="00EB3068" w:rsidRPr="00835A45">
        <w:rPr>
          <w:rFonts w:cs="Times New Roman"/>
          <w:b/>
          <w:szCs w:val="28"/>
        </w:rPr>
        <w:t xml:space="preserve">СТРУКТУРА И СОДЕРЖАНИЕ ПРОГРАММЫ </w:t>
      </w:r>
      <w:r w:rsidR="00972070">
        <w:rPr>
          <w:rFonts w:cs="Times New Roman"/>
          <w:b/>
          <w:szCs w:val="28"/>
        </w:rPr>
        <w:t xml:space="preserve">УЧЕБНОЙ </w:t>
      </w:r>
      <w:r w:rsidR="00EB3068" w:rsidRPr="00835A45">
        <w:rPr>
          <w:rFonts w:cs="Times New Roman"/>
          <w:b/>
          <w:szCs w:val="28"/>
        </w:rPr>
        <w:t>ПРАКТИКИ</w:t>
      </w:r>
    </w:p>
    <w:p w:rsidR="00EB3068" w:rsidRPr="006D6FA7" w:rsidRDefault="00EB3068" w:rsidP="00C443AE">
      <w:pPr>
        <w:pStyle w:val="a3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276" w:hanging="709"/>
        <w:rPr>
          <w:rFonts w:cs="Times New Roman"/>
          <w:b/>
          <w:szCs w:val="28"/>
        </w:rPr>
      </w:pPr>
      <w:r w:rsidRPr="00EC4BDC">
        <w:rPr>
          <w:rFonts w:cs="Times New Roman"/>
          <w:b/>
          <w:szCs w:val="28"/>
        </w:rPr>
        <w:t xml:space="preserve">Объем и виды практики по </w:t>
      </w:r>
      <w:r w:rsidR="008F4943">
        <w:rPr>
          <w:rFonts w:cs="Times New Roman"/>
          <w:b/>
          <w:szCs w:val="28"/>
        </w:rPr>
        <w:t>специальности</w:t>
      </w:r>
      <w:r w:rsidR="00972070">
        <w:rPr>
          <w:rFonts w:cs="Times New Roman"/>
          <w:b/>
          <w:szCs w:val="28"/>
        </w:rPr>
        <w:t>43.02.</w:t>
      </w:r>
      <w:r w:rsidR="00C443AE">
        <w:rPr>
          <w:rFonts w:cs="Times New Roman"/>
          <w:b/>
          <w:szCs w:val="28"/>
        </w:rPr>
        <w:t>13 Технология парикмахерского искусства</w:t>
      </w:r>
    </w:p>
    <w:tbl>
      <w:tblPr>
        <w:tblW w:w="1066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84"/>
        <w:gridCol w:w="3295"/>
        <w:gridCol w:w="1842"/>
        <w:gridCol w:w="2552"/>
        <w:gridCol w:w="1594"/>
      </w:tblGrid>
      <w:tr w:rsidR="00245313" w:rsidRPr="00652827" w:rsidTr="00F2568A">
        <w:trPr>
          <w:trHeight w:val="502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652827" w:rsidRDefault="00245313" w:rsidP="00652827">
            <w:pPr>
              <w:spacing w:before="0" w:after="0"/>
              <w:jc w:val="center"/>
              <w:rPr>
                <w:rFonts w:cs="Times New Roman"/>
                <w:i/>
                <w:szCs w:val="28"/>
              </w:rPr>
            </w:pPr>
            <w:r w:rsidRPr="00652827">
              <w:rPr>
                <w:rFonts w:cs="Times New Roman"/>
                <w:b/>
                <w:i/>
                <w:szCs w:val="28"/>
              </w:rPr>
              <w:t>Вид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652827" w:rsidRDefault="00245313" w:rsidP="00652827">
            <w:pPr>
              <w:spacing w:before="0" w:after="0"/>
              <w:jc w:val="center"/>
              <w:rPr>
                <w:rFonts w:cs="Times New Roman"/>
                <w:i/>
                <w:iCs/>
                <w:szCs w:val="28"/>
              </w:rPr>
            </w:pPr>
            <w:r w:rsidRPr="00652827">
              <w:rPr>
                <w:rFonts w:cs="Times New Roman"/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652827" w:rsidRDefault="00245313" w:rsidP="00652827">
            <w:pPr>
              <w:spacing w:before="0" w:after="0"/>
              <w:jc w:val="center"/>
              <w:rPr>
                <w:rFonts w:cs="Times New Roman"/>
                <w:b/>
                <w:i/>
                <w:iCs/>
                <w:szCs w:val="28"/>
              </w:rPr>
            </w:pPr>
            <w:r w:rsidRPr="00652827">
              <w:rPr>
                <w:rFonts w:cs="Times New Roman"/>
                <w:b/>
                <w:i/>
                <w:iCs/>
                <w:szCs w:val="28"/>
              </w:rPr>
              <w:t>Форма проведения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652827" w:rsidRDefault="004B5614" w:rsidP="004B5614">
            <w:pPr>
              <w:tabs>
                <w:tab w:val="left" w:pos="1202"/>
              </w:tabs>
              <w:spacing w:before="0" w:after="0"/>
              <w:ind w:right="34"/>
              <w:rPr>
                <w:rFonts w:cs="Times New Roman"/>
                <w:b/>
                <w:i/>
                <w:iCs/>
                <w:szCs w:val="28"/>
              </w:rPr>
            </w:pPr>
            <w:r>
              <w:rPr>
                <w:rFonts w:cs="Times New Roman"/>
                <w:b/>
                <w:i/>
                <w:iCs/>
                <w:szCs w:val="28"/>
              </w:rPr>
              <w:t>Курс</w:t>
            </w:r>
          </w:p>
        </w:tc>
      </w:tr>
      <w:tr w:rsidR="00F2568A" w:rsidRPr="00652827" w:rsidTr="00E319AA">
        <w:tc>
          <w:tcPr>
            <w:tcW w:w="106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68A" w:rsidRPr="00652827" w:rsidRDefault="00D96CC4" w:rsidP="00F2568A">
            <w:pPr>
              <w:tabs>
                <w:tab w:val="left" w:pos="499"/>
              </w:tabs>
              <w:ind w:right="1417"/>
              <w:jc w:val="center"/>
              <w:rPr>
                <w:rFonts w:cs="Times New Roman"/>
                <w:i/>
                <w:iCs/>
                <w:szCs w:val="28"/>
              </w:rPr>
            </w:pPr>
            <w:r>
              <w:rPr>
                <w:rFonts w:cs="Times New Roman"/>
                <w:b/>
                <w:szCs w:val="28"/>
              </w:rPr>
              <w:t>Учебная</w:t>
            </w:r>
            <w:r w:rsidR="00F2568A">
              <w:rPr>
                <w:rFonts w:cs="Times New Roman"/>
                <w:b/>
                <w:szCs w:val="28"/>
              </w:rPr>
              <w:t xml:space="preserve"> практика</w:t>
            </w:r>
          </w:p>
        </w:tc>
      </w:tr>
      <w:tr w:rsidR="00F2568A" w:rsidRPr="00652827" w:rsidTr="006D6FA7">
        <w:trPr>
          <w:trHeight w:val="759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F2568A" w:rsidRPr="004B5614" w:rsidRDefault="00972070" w:rsidP="0065282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</w:t>
            </w:r>
            <w:r w:rsidR="00F2568A">
              <w:rPr>
                <w:rFonts w:cs="Times New Roman"/>
                <w:szCs w:val="28"/>
              </w:rPr>
              <w:t>П.0</w:t>
            </w:r>
            <w:r w:rsidR="00D96CC4">
              <w:rPr>
                <w:rFonts w:cs="Times New Roman"/>
                <w:szCs w:val="28"/>
              </w:rPr>
              <w:t>2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F2568A" w:rsidRPr="00652827" w:rsidRDefault="00972070" w:rsidP="00652827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Учеб</w:t>
            </w:r>
            <w:r w:rsidR="00F2568A">
              <w:rPr>
                <w:rFonts w:cs="Times New Roman"/>
                <w:szCs w:val="28"/>
              </w:rPr>
              <w:t>ная практика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2568A" w:rsidRPr="00652827" w:rsidRDefault="00B3344E" w:rsidP="00917EA0">
            <w:pPr>
              <w:jc w:val="center"/>
              <w:rPr>
                <w:rFonts w:cs="Times New Roman"/>
                <w:i/>
                <w:iCs/>
                <w:szCs w:val="28"/>
              </w:rPr>
            </w:pPr>
            <w:r>
              <w:rPr>
                <w:rFonts w:cs="Times New Roman"/>
                <w:i/>
                <w:iCs/>
                <w:szCs w:val="28"/>
              </w:rPr>
              <w:t>72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2568A" w:rsidRPr="00652827" w:rsidRDefault="00F2568A" w:rsidP="00652827">
            <w:pPr>
              <w:jc w:val="center"/>
              <w:rPr>
                <w:rFonts w:cs="Times New Roman"/>
                <w:i/>
                <w:iCs/>
                <w:szCs w:val="28"/>
              </w:rPr>
            </w:pPr>
            <w:r>
              <w:rPr>
                <w:rFonts w:cs="Times New Roman"/>
                <w:i/>
                <w:iCs/>
                <w:szCs w:val="28"/>
              </w:rPr>
              <w:t>Практические работы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2568A" w:rsidRPr="00021DE0" w:rsidRDefault="008F4943" w:rsidP="00F2568A">
            <w:pPr>
              <w:jc w:val="center"/>
            </w:pPr>
            <w:r>
              <w:t>2</w:t>
            </w:r>
          </w:p>
        </w:tc>
      </w:tr>
    </w:tbl>
    <w:p w:rsidR="00EB3068" w:rsidRPr="00652827" w:rsidRDefault="00EB3068" w:rsidP="00652827">
      <w:pPr>
        <w:ind w:left="-142"/>
        <w:rPr>
          <w:rFonts w:cs="Times New Roman"/>
          <w:i/>
          <w:color w:val="1F497D" w:themeColor="text2"/>
          <w:szCs w:val="28"/>
        </w:rPr>
        <w:sectPr w:rsidR="00EB3068" w:rsidRPr="00652827" w:rsidSect="0076721B">
          <w:headerReference w:type="even" r:id="rId8"/>
          <w:headerReference w:type="default" r:id="rId9"/>
          <w:footerReference w:type="default" r:id="rId10"/>
          <w:type w:val="continuous"/>
          <w:pgSz w:w="11906" w:h="16838"/>
          <w:pgMar w:top="1134" w:right="707" w:bottom="1134" w:left="1134" w:header="709" w:footer="709" w:gutter="0"/>
          <w:pgNumType w:start="1"/>
          <w:cols w:space="708"/>
          <w:titlePg/>
          <w:docGrid w:linePitch="360"/>
        </w:sectPr>
      </w:pPr>
    </w:p>
    <w:p w:rsidR="00D545F4" w:rsidRPr="006D6FA7" w:rsidRDefault="00D545F4" w:rsidP="006D6FA7">
      <w:pPr>
        <w:ind w:right="-2"/>
        <w:rPr>
          <w:rFonts w:cs="Times New Roman"/>
          <w:b/>
          <w:szCs w:val="28"/>
        </w:rPr>
      </w:pPr>
    </w:p>
    <w:p w:rsidR="00DE5AAD" w:rsidRPr="006D6FA7" w:rsidRDefault="00D545F4" w:rsidP="006D6FA7">
      <w:pPr>
        <w:ind w:right="-2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3.2. </w:t>
      </w:r>
      <w:r w:rsidR="00EB3068" w:rsidRPr="00D545F4">
        <w:rPr>
          <w:rFonts w:cs="Times New Roman"/>
          <w:b/>
          <w:szCs w:val="28"/>
        </w:rPr>
        <w:t xml:space="preserve">Содержание </w:t>
      </w:r>
      <w:r w:rsidR="00F11DE1">
        <w:rPr>
          <w:rFonts w:cs="Times New Roman"/>
          <w:b/>
          <w:szCs w:val="28"/>
        </w:rPr>
        <w:t>учеб</w:t>
      </w:r>
      <w:r w:rsidR="00EB3068" w:rsidRPr="00D545F4">
        <w:rPr>
          <w:rFonts w:cs="Times New Roman"/>
          <w:b/>
          <w:szCs w:val="28"/>
        </w:rPr>
        <w:t xml:space="preserve">ной практики по </w:t>
      </w:r>
      <w:r w:rsidR="00C443AE" w:rsidRPr="00C443AE">
        <w:rPr>
          <w:b/>
          <w:szCs w:val="28"/>
        </w:rPr>
        <w:t xml:space="preserve">ПМ. </w:t>
      </w:r>
      <w:r w:rsidR="00C443AE" w:rsidRPr="00C443AE">
        <w:rPr>
          <w:b/>
          <w:bCs/>
          <w:szCs w:val="28"/>
          <w:u w:color="FF0000"/>
        </w:rPr>
        <w:t>01 Предоставление современных парикмахерских услуг</w:t>
      </w:r>
    </w:p>
    <w:p w:rsidR="00D545F4" w:rsidRPr="00652827" w:rsidRDefault="00D545F4" w:rsidP="00D545F4">
      <w:pPr>
        <w:ind w:firstLine="360"/>
        <w:rPr>
          <w:rFonts w:cs="Times New Roman"/>
          <w:szCs w:val="28"/>
        </w:rPr>
      </w:pPr>
      <w:r w:rsidRPr="00652827">
        <w:rPr>
          <w:rFonts w:cs="Times New Roman"/>
          <w:szCs w:val="28"/>
          <w:u w:val="single"/>
        </w:rPr>
        <w:t xml:space="preserve">Цели и задачи </w:t>
      </w:r>
      <w:r w:rsidR="00F11DE1">
        <w:rPr>
          <w:rFonts w:cs="Times New Roman"/>
          <w:szCs w:val="28"/>
          <w:u w:val="single"/>
        </w:rPr>
        <w:t>учеб</w:t>
      </w:r>
      <w:r w:rsidRPr="00835A45">
        <w:rPr>
          <w:rFonts w:cs="Times New Roman"/>
          <w:szCs w:val="28"/>
          <w:u w:val="single"/>
        </w:rPr>
        <w:t>ной</w:t>
      </w:r>
      <w:r w:rsidRPr="00652827">
        <w:rPr>
          <w:rFonts w:cs="Times New Roman"/>
          <w:szCs w:val="28"/>
          <w:u w:val="single"/>
        </w:rPr>
        <w:t xml:space="preserve"> практики</w:t>
      </w:r>
      <w:r w:rsidRPr="00652827">
        <w:rPr>
          <w:rFonts w:cs="Times New Roman"/>
          <w:szCs w:val="28"/>
        </w:rPr>
        <w:t>.</w:t>
      </w:r>
    </w:p>
    <w:p w:rsidR="00D545F4" w:rsidRDefault="00D545F4" w:rsidP="00D545F4">
      <w:pPr>
        <w:ind w:firstLine="283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C443AE" w:rsidRDefault="00C443AE" w:rsidP="00D545F4">
      <w:pPr>
        <w:ind w:firstLine="283"/>
        <w:rPr>
          <w:u w:color="FF0000"/>
        </w:rPr>
      </w:pPr>
      <w:r w:rsidRPr="006432CC">
        <w:rPr>
          <w:b/>
          <w:bCs/>
          <w:u w:color="FF0000"/>
        </w:rPr>
        <w:t>ПК 1.1</w:t>
      </w:r>
      <w:proofErr w:type="gramStart"/>
      <w:r w:rsidRPr="006432CC">
        <w:rPr>
          <w:u w:color="FF0000"/>
        </w:rPr>
        <w:t>В</w:t>
      </w:r>
      <w:proofErr w:type="gramEnd"/>
      <w:r w:rsidRPr="006432CC">
        <w:rPr>
          <w:u w:color="FF0000"/>
        </w:rPr>
        <w:t>ыполнять современные стрижки и укладки с учетом индивидуальных особенностей клиента.</w:t>
      </w:r>
    </w:p>
    <w:p w:rsidR="00C443AE" w:rsidRDefault="00C443AE" w:rsidP="00D545F4">
      <w:pPr>
        <w:ind w:firstLine="283"/>
        <w:rPr>
          <w:u w:color="FF0000"/>
        </w:rPr>
      </w:pPr>
      <w:r w:rsidRPr="006432CC">
        <w:rPr>
          <w:b/>
          <w:bCs/>
          <w:u w:color="FF0000"/>
        </w:rPr>
        <w:t>ПК 1.2.</w:t>
      </w:r>
      <w:r w:rsidRPr="006432CC">
        <w:rPr>
          <w:u w:color="FF0000"/>
        </w:rPr>
        <w:t>Выполнять окрашивание волос с использованием современных технологий.</w:t>
      </w:r>
    </w:p>
    <w:p w:rsidR="00C443AE" w:rsidRDefault="00C443AE" w:rsidP="00D545F4">
      <w:pPr>
        <w:ind w:firstLine="283"/>
        <w:rPr>
          <w:u w:color="FF0000"/>
        </w:rPr>
      </w:pPr>
      <w:r w:rsidRPr="006432CC">
        <w:rPr>
          <w:b/>
          <w:bCs/>
          <w:u w:color="FF0000"/>
        </w:rPr>
        <w:t>ПК 1.3.</w:t>
      </w:r>
      <w:r w:rsidRPr="006432CC">
        <w:rPr>
          <w:u w:color="FF0000"/>
        </w:rPr>
        <w:t>Выполнять химическую (перманентную) завивку с использованием современных технологий.</w:t>
      </w:r>
    </w:p>
    <w:p w:rsidR="00C443AE" w:rsidRPr="00652827" w:rsidRDefault="00C443AE" w:rsidP="00D545F4">
      <w:pPr>
        <w:ind w:firstLine="283"/>
        <w:rPr>
          <w:rFonts w:cs="Times New Roman"/>
          <w:szCs w:val="28"/>
        </w:rPr>
      </w:pPr>
      <w:r w:rsidRPr="006432CC">
        <w:rPr>
          <w:b/>
          <w:bCs/>
          <w:u w:color="FF0000"/>
        </w:rPr>
        <w:t>ПК 1.4.</w:t>
      </w:r>
      <w:r w:rsidRPr="006432CC">
        <w:rPr>
          <w:u w:color="FF0000"/>
        </w:rPr>
        <w:t>Проводить консультации по подбору профессиональных сре</w:t>
      </w:r>
      <w:proofErr w:type="gramStart"/>
      <w:r w:rsidRPr="006432CC">
        <w:rPr>
          <w:u w:color="FF0000"/>
        </w:rPr>
        <w:t>дств дл</w:t>
      </w:r>
      <w:proofErr w:type="gramEnd"/>
      <w:r w:rsidRPr="006432CC">
        <w:rPr>
          <w:u w:color="FF0000"/>
        </w:rPr>
        <w:t>я домашнего использования.</w:t>
      </w:r>
    </w:p>
    <w:p w:rsidR="00D545F4" w:rsidRPr="00652827" w:rsidRDefault="00F11DE1" w:rsidP="00BD2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>Обучающийся</w:t>
      </w:r>
      <w:r w:rsidR="00C50A63">
        <w:rPr>
          <w:rFonts w:cs="Times New Roman"/>
          <w:bCs/>
          <w:szCs w:val="28"/>
        </w:rPr>
        <w:t xml:space="preserve"> должен:</w:t>
      </w:r>
    </w:p>
    <w:p w:rsidR="00D545F4" w:rsidRPr="00652827" w:rsidRDefault="00D545F4" w:rsidP="00D545F4">
      <w:pPr>
        <w:pStyle w:val="22"/>
        <w:widowControl w:val="0"/>
        <w:spacing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/>
          <w:szCs w:val="28"/>
        </w:rPr>
        <w:t>иметь практический опыт: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Готовить рабочее место для выполнения парикмахерских услуг, соблюдая правила санитарии и гигиены, требования охраны труда;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lastRenderedPageBreak/>
        <w:t>Выполнять технологические процессы в целом и поэтапно: мытье и массаж головы, профилактический уход за волосами и кожей головы;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Подбирать профессиональный инструмент и материалы для выполнения парикмахерских услуг;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Выполнять современные мужские, женские и детские стрижки на волосах разной длины;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Выполнять укладки волос различными инструментами и способами с учетом индивидуальных особенностей клиента;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Консультировать по подбору профессиональных сре</w:t>
      </w:r>
      <w:proofErr w:type="gramStart"/>
      <w:r w:rsidRPr="006432CC">
        <w:rPr>
          <w:u w:color="FF0000"/>
        </w:rPr>
        <w:t>дств  дл</w:t>
      </w:r>
      <w:proofErr w:type="gramEnd"/>
      <w:r w:rsidRPr="006432CC">
        <w:rPr>
          <w:u w:color="FF0000"/>
        </w:rPr>
        <w:t>я  ухода за волосами и по выполнению укладки волос  в домашних условиях.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Проводить  контроль безопасности и подготовки  рабочего места для выполнения услуги окрашивания волос;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Проведение диагностики состояния и чувствительности кожи головы и волос;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</w:r>
    </w:p>
    <w:p w:rsidR="00C443AE" w:rsidRPr="006432CC" w:rsidRDefault="00C443AE" w:rsidP="00C443AE">
      <w:pPr>
        <w:tabs>
          <w:tab w:val="left" w:pos="266"/>
        </w:tabs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обсуждать с клиентом качество выполненной услуги;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Проведение диагностики состояния и чувствительности кожи головы и волос;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Проводить  контроль безопасности и подготовки  рабочего места для выполнения услуги химической (перманентной)  завивки волос;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Выполнять  химическую (перманентную)  завивки волос с использованием современных технологий и тенденций моды;</w:t>
      </w:r>
    </w:p>
    <w:p w:rsidR="00C443AE" w:rsidRDefault="00C443AE" w:rsidP="00C443AE">
      <w:pPr>
        <w:pStyle w:val="22"/>
        <w:widowControl w:val="0"/>
        <w:spacing w:before="0" w:after="0"/>
        <w:ind w:left="0" w:firstLine="0"/>
        <w:rPr>
          <w:u w:color="FF0000"/>
        </w:rPr>
      </w:pPr>
      <w:r w:rsidRPr="006432CC">
        <w:rPr>
          <w:u w:color="FF0000"/>
        </w:rPr>
        <w:t>Консультировать по подбору профессиональных сре</w:t>
      </w:r>
      <w:proofErr w:type="gramStart"/>
      <w:r w:rsidRPr="006432CC">
        <w:rPr>
          <w:u w:color="FF0000"/>
        </w:rPr>
        <w:t>дств дл</w:t>
      </w:r>
      <w:proofErr w:type="gramEnd"/>
      <w:r w:rsidRPr="006432CC">
        <w:rPr>
          <w:u w:color="FF0000"/>
        </w:rPr>
        <w:t>я домашнего использования.</w:t>
      </w:r>
    </w:p>
    <w:p w:rsidR="00D545F4" w:rsidRPr="00026C67" w:rsidRDefault="00D545F4" w:rsidP="00C443AE">
      <w:pPr>
        <w:pStyle w:val="22"/>
        <w:widowControl w:val="0"/>
        <w:spacing w:before="0" w:after="0"/>
        <w:ind w:left="0" w:firstLine="0"/>
        <w:rPr>
          <w:rFonts w:cs="Times New Roman"/>
          <w:szCs w:val="28"/>
        </w:rPr>
      </w:pPr>
      <w:r w:rsidRPr="00026C67">
        <w:rPr>
          <w:rFonts w:cs="Times New Roman"/>
          <w:b/>
          <w:szCs w:val="28"/>
        </w:rPr>
        <w:t>уметь:</w:t>
      </w:r>
    </w:p>
    <w:p w:rsidR="00C443AE" w:rsidRPr="006432CC" w:rsidRDefault="00C443AE" w:rsidP="00C443AE">
      <w:pPr>
        <w:widowControl w:val="0"/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соблюдать   технологию   выполнения   стрижки в рамках норм времени;</w:t>
      </w:r>
    </w:p>
    <w:p w:rsidR="006D6FA7" w:rsidRPr="006D6FA7" w:rsidRDefault="006D6FA7" w:rsidP="00C443AE">
      <w:pPr>
        <w:autoSpaceDE w:val="0"/>
        <w:autoSpaceDN w:val="0"/>
        <w:adjustRightInd w:val="0"/>
        <w:spacing w:after="0" w:line="240" w:lineRule="auto"/>
        <w:ind w:right="34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szCs w:val="28"/>
        </w:rPr>
        <w:t>з</w:t>
      </w:r>
      <w:r w:rsidRPr="006D6FA7">
        <w:rPr>
          <w:rFonts w:eastAsia="Times New Roman" w:cs="Times New Roman"/>
          <w:b/>
          <w:szCs w:val="28"/>
        </w:rPr>
        <w:t>нать:</w:t>
      </w:r>
    </w:p>
    <w:p w:rsidR="00C443AE" w:rsidRPr="006432CC" w:rsidRDefault="00C443AE" w:rsidP="00C443AE">
      <w:pPr>
        <w:widowControl w:val="0"/>
        <w:autoSpaceDE w:val="0"/>
        <w:autoSpaceDN w:val="0"/>
        <w:adjustRightInd w:val="0"/>
        <w:rPr>
          <w:u w:color="FF0000"/>
        </w:rPr>
      </w:pPr>
      <w:bookmarkStart w:id="0" w:name="_GoBack"/>
      <w:bookmarkEnd w:id="0"/>
      <w:r w:rsidRPr="006432CC">
        <w:rPr>
          <w:u w:color="FF0000"/>
        </w:rPr>
        <w:t xml:space="preserve">Технологии современных женских, мужских и детских стрижек на волосах различной длины;  </w:t>
      </w:r>
    </w:p>
    <w:p w:rsidR="00C443AE" w:rsidRPr="006432CC" w:rsidRDefault="00C443AE" w:rsidP="00C443AE">
      <w:pPr>
        <w:widowControl w:val="0"/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современные методы стрижки, инструменты для стрижки волос;  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lastRenderedPageBreak/>
        <w:t>Состав  и  свойства  профессиональных  препаратов  для укладки волос, принципы воздействия технологических процессов на кожу головы и волосы;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результат воздействия инструментов и материалов на кожу и волосы головы;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показатели качества продукции и услуги;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технологии выполнения современных укладок волос различным инструментом;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актуальные тенденции и технологии в парикмахерском искусстве.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средства профилактического ухода за кожей головы и волос;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современные формы и методы обслуживания потребителя;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психология общения и профессиональная этика парикмахера;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Санитарные нормы и требования в сфере парикмахерских услуг;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требования охраны труда при выполнении услуги окрашивания волос;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организация подготовки  рабочего места для выполнения парикмахерских услуг;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признаки неисправностей оборудования;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способы проверки функциональности  оборудования, инструмента;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Структура, состав и физические свойства волос;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состав  и  свойства  современных профессиональных красителей;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принципы и результат воздействия технологических процессов на кожу головы и волосы;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классификация красителей, цветовой круг и законы колориметрии;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Классификация красителей, цветовой круг и законы колориметрии;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технологии выполнения простых видов окрашивания волос красителями различных групп;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принципы и результаты воздействия технологических процессов на кожу головы и волосы;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актуальные тенденции и технологии в парикмахерском искусстве; </w:t>
      </w:r>
    </w:p>
    <w:p w:rsidR="00C443AE" w:rsidRPr="006432CC" w:rsidRDefault="00C443AE" w:rsidP="00C443AE">
      <w:pPr>
        <w:autoSpaceDE w:val="0"/>
        <w:autoSpaceDN w:val="0"/>
        <w:adjustRightInd w:val="0"/>
        <w:rPr>
          <w:b/>
          <w:bCs/>
          <w:u w:color="FF0000"/>
        </w:rPr>
      </w:pPr>
      <w:r w:rsidRPr="006432CC">
        <w:rPr>
          <w:u w:color="FF0000"/>
        </w:rPr>
        <w:t>различные сложные виды окрашивания на основе актуальных технологий;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lastRenderedPageBreak/>
        <w:t xml:space="preserve">устройство, правила      эксплуатации  при выполнении всех видов парикмахерских услуг    и      хранения      применяемого оборудования, инструментов, материалов;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показатели качества продукции (услуги);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типы,  виды и формы волос; </w:t>
      </w:r>
    </w:p>
    <w:p w:rsidR="00C443AE" w:rsidRPr="006432CC" w:rsidRDefault="00C443AE" w:rsidP="00C443AE">
      <w:pPr>
        <w:autoSpaceDE w:val="0"/>
        <w:autoSpaceDN w:val="0"/>
        <w:adjustRightInd w:val="0"/>
        <w:rPr>
          <w:b/>
          <w:bCs/>
          <w:u w:color="FF0000"/>
        </w:rPr>
      </w:pPr>
      <w:r w:rsidRPr="006432CC">
        <w:rPr>
          <w:u w:color="FF0000"/>
        </w:rPr>
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</w:r>
    </w:p>
    <w:p w:rsidR="00C443AE" w:rsidRPr="006432CC" w:rsidRDefault="00C443AE" w:rsidP="00C443AE">
      <w:pPr>
        <w:widowControl w:val="0"/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технологии выполнения химической (перманентной) завивки на основе актуальных технологий; </w:t>
      </w:r>
    </w:p>
    <w:p w:rsidR="00C443AE" w:rsidRPr="006432CC" w:rsidRDefault="00C443AE" w:rsidP="00C443AE">
      <w:pPr>
        <w:widowControl w:val="0"/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показатели качества продукции (услуги);</w:t>
      </w:r>
    </w:p>
    <w:p w:rsidR="00C443AE" w:rsidRPr="006432CC" w:rsidRDefault="00C443AE" w:rsidP="00C443AE">
      <w:pPr>
        <w:widowControl w:val="0"/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 xml:space="preserve">нормы расхода препаратов и материалов на выполнение химической (перманентной) завивки; 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правила оказания первой помощи;</w:t>
      </w:r>
    </w:p>
    <w:p w:rsidR="00C443AE" w:rsidRPr="006432CC" w:rsidRDefault="00C443AE" w:rsidP="00C443AE">
      <w:pPr>
        <w:autoSpaceDE w:val="0"/>
        <w:autoSpaceDN w:val="0"/>
        <w:adjustRightInd w:val="0"/>
        <w:rPr>
          <w:u w:color="FF0000"/>
        </w:rPr>
      </w:pPr>
      <w:r w:rsidRPr="006432CC">
        <w:rPr>
          <w:u w:color="FF0000"/>
        </w:rPr>
        <w:t>состав  и  свойства  профессиональных  препаратов  для  домашнего использования;</w:t>
      </w:r>
    </w:p>
    <w:p w:rsidR="00E319AA" w:rsidRDefault="00C443AE" w:rsidP="00C443AE">
      <w:pPr>
        <w:pStyle w:val="22"/>
        <w:widowControl w:val="0"/>
        <w:spacing w:before="0" w:after="0"/>
        <w:ind w:left="360" w:firstLine="0"/>
        <w:contextualSpacing w:val="0"/>
        <w:rPr>
          <w:u w:color="FF0000"/>
        </w:rPr>
      </w:pPr>
      <w:r w:rsidRPr="006432CC">
        <w:rPr>
          <w:u w:color="FF0000"/>
        </w:rPr>
        <w:t>показатели качества продукции (услуги)</w:t>
      </w:r>
      <w:r w:rsidR="00B3344E">
        <w:rPr>
          <w:u w:color="FF0000"/>
        </w:rPr>
        <w:t>.</w:t>
      </w:r>
    </w:p>
    <w:p w:rsidR="00B3344E" w:rsidRDefault="00B3344E" w:rsidP="00C533A4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Cs w:val="28"/>
        </w:rPr>
      </w:pPr>
    </w:p>
    <w:p w:rsidR="00B3344E" w:rsidRDefault="00B3344E" w:rsidP="00C443AE">
      <w:pPr>
        <w:pStyle w:val="22"/>
        <w:widowControl w:val="0"/>
        <w:spacing w:before="0" w:after="0"/>
        <w:ind w:left="360" w:firstLine="0"/>
        <w:contextualSpacing w:val="0"/>
        <w:rPr>
          <w:rFonts w:cs="Times New Roman"/>
          <w:szCs w:val="28"/>
        </w:rPr>
      </w:pPr>
    </w:p>
    <w:p w:rsidR="003B7C98" w:rsidRDefault="00FB2736" w:rsidP="006D6FA7">
      <w:pPr>
        <w:rPr>
          <w:rFonts w:cs="Times New Roman"/>
          <w:b/>
          <w:bCs/>
          <w:caps/>
          <w:color w:val="000000"/>
          <w:szCs w:val="28"/>
        </w:rPr>
      </w:pPr>
      <w:r w:rsidRPr="00C630B2">
        <w:rPr>
          <w:rFonts w:cs="Times New Roman"/>
          <w:b/>
          <w:bCs/>
          <w:caps/>
          <w:color w:val="000000"/>
          <w:szCs w:val="28"/>
        </w:rPr>
        <w:t>3</w:t>
      </w:r>
      <w:r w:rsidR="003B7C98" w:rsidRPr="00C630B2">
        <w:rPr>
          <w:rFonts w:cs="Times New Roman"/>
          <w:b/>
          <w:bCs/>
          <w:caps/>
          <w:color w:val="000000"/>
          <w:szCs w:val="28"/>
        </w:rPr>
        <w:t>.</w:t>
      </w:r>
      <w:r w:rsidR="00BA4103">
        <w:rPr>
          <w:rFonts w:cs="Times New Roman"/>
          <w:b/>
          <w:bCs/>
          <w:caps/>
          <w:color w:val="000000"/>
          <w:szCs w:val="28"/>
        </w:rPr>
        <w:t>3</w:t>
      </w:r>
      <w:r w:rsidR="003B7C98" w:rsidRPr="00C630B2">
        <w:rPr>
          <w:rFonts w:cs="Times New Roman"/>
          <w:b/>
          <w:bCs/>
          <w:caps/>
          <w:color w:val="000000"/>
          <w:szCs w:val="28"/>
        </w:rPr>
        <w:t xml:space="preserve">содержание </w:t>
      </w:r>
      <w:r w:rsidR="001D0597" w:rsidRPr="00C630B2">
        <w:rPr>
          <w:rFonts w:cs="Times New Roman"/>
          <w:b/>
          <w:bCs/>
          <w:caps/>
          <w:color w:val="000000"/>
          <w:szCs w:val="28"/>
        </w:rPr>
        <w:t>обучения по</w:t>
      </w:r>
      <w:r w:rsidR="006D6FA7">
        <w:rPr>
          <w:rFonts w:cs="Times New Roman"/>
          <w:b/>
          <w:bCs/>
          <w:caps/>
          <w:color w:val="000000"/>
          <w:szCs w:val="28"/>
        </w:rPr>
        <w:t xml:space="preserve">УЧЕБНОЙ </w:t>
      </w:r>
      <w:r w:rsidR="00B502C7" w:rsidRPr="00C630B2">
        <w:rPr>
          <w:rFonts w:cs="Times New Roman"/>
          <w:b/>
          <w:bCs/>
          <w:caps/>
          <w:color w:val="000000"/>
          <w:szCs w:val="28"/>
        </w:rPr>
        <w:t>практике</w:t>
      </w:r>
    </w:p>
    <w:p w:rsidR="00B3344E" w:rsidRDefault="00B3344E" w:rsidP="006D6FA7">
      <w:pPr>
        <w:rPr>
          <w:rFonts w:cs="Times New Roman"/>
          <w:b/>
          <w:bCs/>
          <w:caps/>
          <w:color w:val="000000"/>
          <w:szCs w:val="28"/>
        </w:rPr>
      </w:pPr>
    </w:p>
    <w:p w:rsidR="00761336" w:rsidRDefault="00680BD2" w:rsidP="00761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szCs w:val="28"/>
        </w:rPr>
      </w:pPr>
      <w:r w:rsidRPr="003B0753">
        <w:rPr>
          <w:rFonts w:cs="Times New Roman"/>
          <w:b/>
          <w:szCs w:val="28"/>
        </w:rPr>
        <w:t>Название практики:</w:t>
      </w:r>
      <w:r w:rsidRPr="00485879">
        <w:rPr>
          <w:rFonts w:cs="Times New Roman"/>
          <w:szCs w:val="28"/>
        </w:rPr>
        <w:t>«</w:t>
      </w:r>
      <w:r w:rsidR="006D6FA7">
        <w:rPr>
          <w:rFonts w:cs="Times New Roman"/>
          <w:szCs w:val="28"/>
        </w:rPr>
        <w:t>Учебная</w:t>
      </w:r>
      <w:r w:rsidR="00C630B2">
        <w:rPr>
          <w:rFonts w:cs="Times New Roman"/>
          <w:szCs w:val="28"/>
        </w:rPr>
        <w:t xml:space="preserve"> практика</w:t>
      </w:r>
      <w:r w:rsidRPr="00485879">
        <w:rPr>
          <w:rFonts w:cs="Times New Roman"/>
          <w:szCs w:val="28"/>
        </w:rPr>
        <w:t xml:space="preserve">» </w:t>
      </w:r>
    </w:p>
    <w:p w:rsidR="00680BD2" w:rsidRPr="00CF2D82" w:rsidRDefault="00680BD2" w:rsidP="00761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="00B3344E">
        <w:rPr>
          <w:rFonts w:cs="Times New Roman"/>
          <w:szCs w:val="28"/>
        </w:rPr>
        <w:t xml:space="preserve">72 </w:t>
      </w:r>
      <w:r w:rsidRPr="00CF2D82">
        <w:rPr>
          <w:rFonts w:cs="Times New Roman"/>
          <w:szCs w:val="28"/>
        </w:rPr>
        <w:t>час</w:t>
      </w:r>
      <w:r w:rsidR="006D6FA7">
        <w:rPr>
          <w:rFonts w:cs="Times New Roman"/>
          <w:szCs w:val="28"/>
        </w:rPr>
        <w:t>ов</w:t>
      </w:r>
    </w:p>
    <w:p w:rsidR="00680BD2" w:rsidRDefault="00680BD2" w:rsidP="00680BD2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 w:rsidR="006D6FA7">
        <w:rPr>
          <w:rFonts w:cs="Times New Roman"/>
          <w:szCs w:val="28"/>
        </w:rPr>
        <w:t>рассредоточено</w:t>
      </w:r>
    </w:p>
    <w:p w:rsidR="006D6FA7" w:rsidRDefault="00680BD2" w:rsidP="00FF4A55">
      <w:pPr>
        <w:spacing w:before="0" w:after="0"/>
        <w:ind w:left="3261" w:hanging="3261"/>
        <w:rPr>
          <w:rFonts w:cs="Times New Roman"/>
          <w:b/>
          <w:szCs w:val="28"/>
        </w:rPr>
      </w:pPr>
      <w:r w:rsidRPr="00AA3E7D">
        <w:rPr>
          <w:rFonts w:cs="Times New Roman"/>
          <w:b/>
          <w:szCs w:val="28"/>
        </w:rPr>
        <w:t>Отчетная документация:</w:t>
      </w:r>
    </w:p>
    <w:p w:rsidR="00FF4A55" w:rsidRDefault="00FF4A55" w:rsidP="00B3344E">
      <w:pPr>
        <w:spacing w:before="0" w:after="0"/>
        <w:ind w:left="3261" w:hanging="3261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 xml:space="preserve">- </w:t>
      </w:r>
      <w:r w:rsidR="00B3344E">
        <w:rPr>
          <w:rFonts w:cs="Times New Roman"/>
          <w:szCs w:val="28"/>
        </w:rPr>
        <w:t>журнал по практике;</w:t>
      </w:r>
    </w:p>
    <w:p w:rsidR="00FF4A55" w:rsidRDefault="00FF4A55" w:rsidP="00FF4A55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-протокол зачёта по </w:t>
      </w:r>
      <w:r w:rsidR="006D6FA7">
        <w:rPr>
          <w:rFonts w:cs="Times New Roman"/>
          <w:szCs w:val="28"/>
        </w:rPr>
        <w:t>учеб</w:t>
      </w:r>
      <w:r>
        <w:rPr>
          <w:rFonts w:cs="Times New Roman"/>
          <w:szCs w:val="28"/>
        </w:rPr>
        <w:t>ной практике;</w:t>
      </w:r>
    </w:p>
    <w:p w:rsidR="00FF4A55" w:rsidRDefault="00FF4A55" w:rsidP="00FF4A55">
      <w:pPr>
        <w:spacing w:before="0" w:after="0"/>
        <w:rPr>
          <w:rFonts w:cs="Times New Roman"/>
          <w:szCs w:val="28"/>
        </w:rPr>
      </w:pPr>
      <w:r w:rsidRPr="006D6FEF">
        <w:rPr>
          <w:rFonts w:cs="Times New Roman"/>
          <w:szCs w:val="28"/>
        </w:rPr>
        <w:t xml:space="preserve">- </w:t>
      </w:r>
      <w:r w:rsidR="00B3344E">
        <w:rPr>
          <w:rFonts w:cs="Times New Roman"/>
          <w:szCs w:val="28"/>
        </w:rPr>
        <w:t>портфолио студента</w:t>
      </w:r>
      <w:r>
        <w:rPr>
          <w:rFonts w:cs="Times New Roman"/>
          <w:szCs w:val="28"/>
        </w:rPr>
        <w:t>.</w:t>
      </w:r>
    </w:p>
    <w:p w:rsidR="00026C67" w:rsidRDefault="00680BD2" w:rsidP="00B3344E">
      <w:pPr>
        <w:spacing w:before="0" w:after="0"/>
        <w:ind w:left="3261" w:hanging="3261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 w:rsidR="00776897">
        <w:rPr>
          <w:rFonts w:cs="Times New Roman"/>
          <w:szCs w:val="28"/>
        </w:rPr>
        <w:t xml:space="preserve">дифференцированный </w:t>
      </w:r>
      <w:r w:rsidR="00B3344E">
        <w:rPr>
          <w:rFonts w:cs="Times New Roman"/>
          <w:szCs w:val="28"/>
        </w:rPr>
        <w:t>зачет</w:t>
      </w:r>
    </w:p>
    <w:p w:rsidR="00026C67" w:rsidRDefault="00026C67" w:rsidP="00FF4A55">
      <w:pPr>
        <w:spacing w:before="0" w:after="0"/>
        <w:ind w:left="3261" w:hanging="3261"/>
        <w:rPr>
          <w:rFonts w:cs="Times New Roman"/>
          <w:szCs w:val="28"/>
        </w:rPr>
      </w:pPr>
    </w:p>
    <w:p w:rsidR="00026C67" w:rsidRDefault="00026C67" w:rsidP="00FF4A55">
      <w:pPr>
        <w:spacing w:before="0" w:after="0"/>
        <w:ind w:left="3261" w:hanging="3261"/>
        <w:rPr>
          <w:rFonts w:cs="Times New Roman"/>
          <w:szCs w:val="28"/>
        </w:rPr>
      </w:pPr>
    </w:p>
    <w:tbl>
      <w:tblPr>
        <w:tblW w:w="9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6378"/>
        <w:gridCol w:w="2056"/>
      </w:tblGrid>
      <w:tr w:rsidR="00680BD2" w:rsidRPr="00652827" w:rsidTr="007028E0">
        <w:tc>
          <w:tcPr>
            <w:tcW w:w="1101" w:type="dxa"/>
          </w:tcPr>
          <w:p w:rsidR="00680BD2" w:rsidRPr="00652827" w:rsidRDefault="00680BD2" w:rsidP="00680BD2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lastRenderedPageBreak/>
              <w:t>Коды ПК</w:t>
            </w:r>
          </w:p>
        </w:tc>
        <w:tc>
          <w:tcPr>
            <w:tcW w:w="6378" w:type="dxa"/>
          </w:tcPr>
          <w:p w:rsidR="00680BD2" w:rsidRPr="00652827" w:rsidRDefault="00680BD2" w:rsidP="00680BD2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t>Виды работ</w:t>
            </w:r>
          </w:p>
          <w:p w:rsidR="00680BD2" w:rsidRPr="00652827" w:rsidRDefault="00680BD2" w:rsidP="00680BD2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56" w:type="dxa"/>
          </w:tcPr>
          <w:p w:rsidR="00680BD2" w:rsidRPr="00652827" w:rsidRDefault="00680BD2" w:rsidP="00680BD2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t xml:space="preserve">Контроль и оценка результатов освоенияПК </w:t>
            </w:r>
          </w:p>
        </w:tc>
      </w:tr>
      <w:tr w:rsidR="00FF4A55" w:rsidRPr="00652827" w:rsidTr="007028E0">
        <w:trPr>
          <w:trHeight w:val="1438"/>
        </w:trPr>
        <w:tc>
          <w:tcPr>
            <w:tcW w:w="1101" w:type="dxa"/>
          </w:tcPr>
          <w:p w:rsidR="00B3344E" w:rsidRPr="006432CC" w:rsidRDefault="00B3344E" w:rsidP="00B3344E">
            <w:pPr>
              <w:jc w:val="center"/>
              <w:rPr>
                <w:b/>
                <w:sz w:val="20"/>
                <w:szCs w:val="20"/>
              </w:rPr>
            </w:pPr>
            <w:r w:rsidRPr="006432CC">
              <w:rPr>
                <w:b/>
                <w:sz w:val="20"/>
                <w:szCs w:val="20"/>
              </w:rPr>
              <w:t xml:space="preserve">ПК 1.1 </w:t>
            </w:r>
          </w:p>
          <w:p w:rsidR="00B3344E" w:rsidRPr="006432CC" w:rsidRDefault="00B3344E" w:rsidP="00B3344E">
            <w:pPr>
              <w:jc w:val="center"/>
              <w:rPr>
                <w:b/>
                <w:sz w:val="20"/>
                <w:szCs w:val="20"/>
              </w:rPr>
            </w:pPr>
            <w:r w:rsidRPr="006432CC">
              <w:rPr>
                <w:b/>
                <w:sz w:val="20"/>
                <w:szCs w:val="20"/>
              </w:rPr>
              <w:t>ПК 1.2.</w:t>
            </w:r>
          </w:p>
          <w:p w:rsidR="00B3344E" w:rsidRPr="006432CC" w:rsidRDefault="00B3344E" w:rsidP="00B3344E">
            <w:pPr>
              <w:jc w:val="center"/>
              <w:rPr>
                <w:b/>
                <w:sz w:val="20"/>
                <w:szCs w:val="20"/>
              </w:rPr>
            </w:pPr>
            <w:r w:rsidRPr="006432CC">
              <w:rPr>
                <w:b/>
                <w:sz w:val="20"/>
                <w:szCs w:val="20"/>
              </w:rPr>
              <w:t xml:space="preserve">ПК 1.3. </w:t>
            </w:r>
          </w:p>
          <w:p w:rsidR="00FF4A55" w:rsidRPr="00026C67" w:rsidRDefault="00B3344E" w:rsidP="00B3344E">
            <w:pPr>
              <w:spacing w:before="0" w:after="0"/>
              <w:jc w:val="center"/>
              <w:rPr>
                <w:rFonts w:cs="Times New Roman"/>
                <w:szCs w:val="28"/>
              </w:rPr>
            </w:pPr>
            <w:r w:rsidRPr="006432CC">
              <w:rPr>
                <w:b/>
                <w:sz w:val="20"/>
                <w:szCs w:val="20"/>
              </w:rPr>
              <w:t>ПК 1.4.</w:t>
            </w:r>
          </w:p>
          <w:p w:rsidR="00FF4A55" w:rsidRPr="00026C67" w:rsidRDefault="00FF4A55" w:rsidP="002E1097">
            <w:pPr>
              <w:spacing w:before="0" w:after="0"/>
              <w:rPr>
                <w:rFonts w:cs="Times New Roman"/>
                <w:szCs w:val="28"/>
              </w:rPr>
            </w:pPr>
          </w:p>
          <w:p w:rsidR="00FF4A55" w:rsidRPr="00026C67" w:rsidRDefault="00FF4A55" w:rsidP="002E1097">
            <w:pPr>
              <w:spacing w:before="0" w:after="0"/>
              <w:rPr>
                <w:rFonts w:cs="Times New Roman"/>
                <w:szCs w:val="28"/>
              </w:rPr>
            </w:pPr>
          </w:p>
        </w:tc>
        <w:tc>
          <w:tcPr>
            <w:tcW w:w="6378" w:type="dxa"/>
          </w:tcPr>
          <w:p w:rsidR="00B3344E" w:rsidRPr="007028E0" w:rsidRDefault="00B3344E" w:rsidP="00B3344E">
            <w:pPr>
              <w:rPr>
                <w:b/>
              </w:rPr>
            </w:pPr>
            <w:r w:rsidRPr="007028E0">
              <w:rPr>
                <w:b/>
              </w:rPr>
              <w:t>Раздел 1. Современные технологии обработки волос в  стрижках и укладках – 32 часа</w:t>
            </w:r>
          </w:p>
          <w:p w:rsidR="00B3344E" w:rsidRPr="00BB758F" w:rsidRDefault="00B3344E" w:rsidP="00B3344E">
            <w:pPr>
              <w:autoSpaceDE w:val="0"/>
              <w:autoSpaceDN w:val="0"/>
              <w:adjustRightInd w:val="0"/>
              <w:rPr>
                <w:u w:color="FF0000"/>
              </w:rPr>
            </w:pPr>
            <w:r>
              <w:rPr>
                <w:u w:color="FF0000"/>
              </w:rPr>
              <w:t>1</w:t>
            </w:r>
            <w:r w:rsidRPr="00BB758F">
              <w:rPr>
                <w:u w:color="FF0000"/>
              </w:rPr>
              <w:t>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B3344E" w:rsidRPr="00BB758F" w:rsidRDefault="00B3344E" w:rsidP="00B3344E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B3344E" w:rsidRPr="00BB758F" w:rsidRDefault="00B3344E" w:rsidP="00B3344E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:rsidR="00B3344E" w:rsidRPr="00BB758F" w:rsidRDefault="00B3344E" w:rsidP="00B3344E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t>4. Выполнение современных мужских, женских и детских стрижек на волосах разной длины;</w:t>
            </w:r>
          </w:p>
          <w:p w:rsidR="00B3344E" w:rsidRPr="00BB758F" w:rsidRDefault="00B3344E" w:rsidP="00B3344E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:rsidR="00CB6AC2" w:rsidRPr="00026C67" w:rsidRDefault="00B3344E" w:rsidP="00B3344E">
            <w:pPr>
              <w:spacing w:before="0" w:after="0" w:line="240" w:lineRule="auto"/>
              <w:rPr>
                <w:rFonts w:cs="Times New Roman"/>
                <w:sz w:val="24"/>
                <w:szCs w:val="24"/>
              </w:rPr>
            </w:pPr>
            <w:r w:rsidRPr="00BB758F">
              <w:rPr>
                <w:u w:color="FF0000"/>
              </w:rPr>
              <w:t>6. Консультировать по подбору профессиональных сре</w:t>
            </w:r>
            <w:proofErr w:type="gramStart"/>
            <w:r w:rsidRPr="00BB758F">
              <w:rPr>
                <w:u w:color="FF0000"/>
              </w:rPr>
              <w:t>дств  дл</w:t>
            </w:r>
            <w:proofErr w:type="gramEnd"/>
            <w:r w:rsidRPr="00BB758F">
              <w:rPr>
                <w:u w:color="FF0000"/>
              </w:rPr>
              <w:t>я  ухода за волосами и по выполнению укладки волос  в домашних</w:t>
            </w:r>
            <w:r w:rsidR="007028E0">
              <w:rPr>
                <w:u w:color="FF0000"/>
              </w:rPr>
              <w:t>.</w:t>
            </w:r>
          </w:p>
        </w:tc>
        <w:tc>
          <w:tcPr>
            <w:tcW w:w="2056" w:type="dxa"/>
          </w:tcPr>
          <w:p w:rsidR="00FF4A55" w:rsidRPr="007028E0" w:rsidRDefault="00FF4A55" w:rsidP="00B3344E">
            <w:pPr>
              <w:spacing w:before="0" w:after="0"/>
              <w:rPr>
                <w:rFonts w:cs="Times New Roman"/>
                <w:szCs w:val="28"/>
              </w:rPr>
            </w:pPr>
            <w:r w:rsidRPr="007028E0">
              <w:rPr>
                <w:rFonts w:cs="Times New Roman"/>
                <w:szCs w:val="28"/>
              </w:rPr>
              <w:t xml:space="preserve">Текущий и итоговый контроль в процессе практики. Оценка деятельности </w:t>
            </w:r>
            <w:r w:rsidR="00BD2BBA" w:rsidRPr="007028E0">
              <w:rPr>
                <w:rFonts w:cs="Times New Roman"/>
                <w:szCs w:val="28"/>
              </w:rPr>
              <w:t>студента</w:t>
            </w:r>
            <w:r w:rsidRPr="007028E0">
              <w:rPr>
                <w:rFonts w:cs="Times New Roman"/>
                <w:szCs w:val="28"/>
              </w:rPr>
              <w:t xml:space="preserve"> в качестве </w:t>
            </w:r>
            <w:r w:rsidR="00761336" w:rsidRPr="007028E0">
              <w:rPr>
                <w:rFonts w:cs="Times New Roman"/>
                <w:szCs w:val="28"/>
              </w:rPr>
              <w:t>п</w:t>
            </w:r>
            <w:r w:rsidR="00B3344E" w:rsidRPr="007028E0">
              <w:rPr>
                <w:rFonts w:cs="Times New Roman"/>
                <w:szCs w:val="28"/>
              </w:rPr>
              <w:t>рактиканта</w:t>
            </w:r>
            <w:r w:rsidRPr="007028E0">
              <w:rPr>
                <w:rFonts w:cs="Times New Roman"/>
                <w:szCs w:val="28"/>
              </w:rPr>
              <w:t xml:space="preserve">. </w:t>
            </w:r>
          </w:p>
        </w:tc>
      </w:tr>
      <w:tr w:rsidR="00B3344E" w:rsidRPr="00652827" w:rsidTr="007028E0">
        <w:trPr>
          <w:trHeight w:val="1438"/>
        </w:trPr>
        <w:tc>
          <w:tcPr>
            <w:tcW w:w="1101" w:type="dxa"/>
          </w:tcPr>
          <w:p w:rsidR="00B3344E" w:rsidRPr="006432CC" w:rsidRDefault="00B3344E" w:rsidP="00B334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</w:tcPr>
          <w:p w:rsidR="00B3344E" w:rsidRPr="007028E0" w:rsidRDefault="00B3344E" w:rsidP="00B3344E">
            <w:pPr>
              <w:rPr>
                <w:b/>
              </w:rPr>
            </w:pPr>
            <w:r w:rsidRPr="007028E0">
              <w:rPr>
                <w:b/>
              </w:rPr>
              <w:t>Раздел 2. Современные технологии окрашивания волос – 40 часов</w:t>
            </w:r>
          </w:p>
          <w:p w:rsidR="007028E0" w:rsidRPr="00BB758F" w:rsidRDefault="007028E0" w:rsidP="007028E0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BB758F">
              <w:rPr>
                <w:u w:color="FF0000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7028E0" w:rsidRPr="00BB758F" w:rsidRDefault="007028E0" w:rsidP="007028E0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:rsidR="007028E0" w:rsidRPr="00BB758F" w:rsidRDefault="007028E0" w:rsidP="007028E0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lastRenderedPageBreak/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7028E0" w:rsidRPr="00BB758F" w:rsidRDefault="007028E0" w:rsidP="007028E0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t>4. Проведение диагностики состояния и чувствительности кожи головы и волос;</w:t>
            </w:r>
          </w:p>
          <w:p w:rsidR="007028E0" w:rsidRPr="00BB758F" w:rsidRDefault="007028E0" w:rsidP="007028E0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:rsidR="007028E0" w:rsidRPr="007028E0" w:rsidRDefault="007028E0" w:rsidP="007028E0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BB758F">
              <w:rPr>
                <w:u w:color="FF0000"/>
              </w:rPr>
              <w:t xml:space="preserve">6. </w:t>
            </w:r>
            <w:r w:rsidRPr="007028E0">
              <w:rPr>
                <w:u w:color="FF0000"/>
              </w:rPr>
              <w:t>Профессиональные препараты для ухода за окрашенными волосами, поддержания цвета в домашних условиях</w:t>
            </w:r>
          </w:p>
          <w:p w:rsidR="007028E0" w:rsidRPr="007028E0" w:rsidRDefault="007028E0" w:rsidP="007028E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hAnsi="Times New Roman"/>
                <w:b w:val="0"/>
                <w:caps/>
                <w:color w:val="auto"/>
              </w:rPr>
            </w:pPr>
            <w:r w:rsidRPr="007028E0">
              <w:rPr>
                <w:rFonts w:ascii="Times New Roman" w:hAnsi="Times New Roman"/>
                <w:b w:val="0"/>
                <w:color w:val="auto"/>
                <w:u w:color="FF0000"/>
              </w:rPr>
              <w:t>7. Обсуждение с клиентом качество выполненной услуги.</w:t>
            </w:r>
          </w:p>
          <w:p w:rsidR="00B3344E" w:rsidRPr="002A60DD" w:rsidRDefault="00B3344E" w:rsidP="002A60DD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056" w:type="dxa"/>
          </w:tcPr>
          <w:p w:rsidR="00B3344E" w:rsidRPr="00CC6498" w:rsidRDefault="00B3344E" w:rsidP="00B3344E">
            <w:pPr>
              <w:spacing w:before="0" w:after="0"/>
              <w:rPr>
                <w:rFonts w:cs="Times New Roman"/>
                <w:sz w:val="24"/>
                <w:szCs w:val="24"/>
              </w:rPr>
            </w:pPr>
          </w:p>
        </w:tc>
      </w:tr>
    </w:tbl>
    <w:p w:rsidR="00EB3068" w:rsidRPr="00652827" w:rsidRDefault="00EB3068" w:rsidP="00942D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caps/>
          <w:color w:val="auto"/>
        </w:rPr>
      </w:pPr>
      <w:r w:rsidRPr="00652827">
        <w:rPr>
          <w:rFonts w:ascii="Times New Roman" w:hAnsi="Times New Roman"/>
          <w:caps/>
          <w:color w:val="auto"/>
        </w:rPr>
        <w:lastRenderedPageBreak/>
        <w:t xml:space="preserve">4. условия реализации программы </w:t>
      </w:r>
      <w:r w:rsidR="00942D04">
        <w:rPr>
          <w:rFonts w:ascii="Times New Roman" w:hAnsi="Times New Roman"/>
          <w:caps/>
          <w:color w:val="auto"/>
        </w:rPr>
        <w:t>УЧЕБНОЙ</w:t>
      </w:r>
      <w:r w:rsidRPr="00652827">
        <w:rPr>
          <w:rFonts w:ascii="Times New Roman" w:hAnsi="Times New Roman"/>
          <w:caps/>
          <w:color w:val="auto"/>
        </w:rPr>
        <w:t xml:space="preserve"> практики</w:t>
      </w:r>
    </w:p>
    <w:p w:rsidR="00EB3068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rPr>
          <w:rFonts w:ascii="Times New Roman" w:hAnsi="Times New Roman"/>
          <w:bCs w:val="0"/>
          <w:color w:val="auto"/>
        </w:rPr>
      </w:pPr>
      <w:r w:rsidRPr="00652827">
        <w:rPr>
          <w:rFonts w:ascii="Times New Roman" w:hAnsi="Times New Roman"/>
          <w:color w:val="auto"/>
        </w:rPr>
        <w:t xml:space="preserve">4.1. </w:t>
      </w:r>
      <w:r w:rsidRPr="00652827">
        <w:rPr>
          <w:rFonts w:ascii="Times New Roman" w:hAnsi="Times New Roman"/>
          <w:bCs w:val="0"/>
          <w:color w:val="auto"/>
        </w:rPr>
        <w:t>Требования к минимальному материально-техническому обеспечению</w:t>
      </w:r>
      <w:bookmarkStart w:id="1" w:name="OLE_LINK15"/>
      <w:bookmarkStart w:id="2" w:name="OLE_LINK20"/>
      <w:bookmarkStart w:id="3" w:name="OLE_LINK40"/>
      <w:bookmarkStart w:id="4" w:name="OLE_LINK41"/>
      <w:r w:rsidR="00942D04">
        <w:rPr>
          <w:rFonts w:ascii="Times New Roman" w:hAnsi="Times New Roman"/>
          <w:bCs w:val="0"/>
          <w:color w:val="auto"/>
        </w:rPr>
        <w:t>учебной</w:t>
      </w:r>
      <w:r w:rsidRPr="00652827">
        <w:rPr>
          <w:rFonts w:ascii="Times New Roman" w:hAnsi="Times New Roman"/>
          <w:bCs w:val="0"/>
          <w:color w:val="auto"/>
        </w:rPr>
        <w:t xml:space="preserve"> практики </w:t>
      </w:r>
    </w:p>
    <w:p w:rsidR="001D2516" w:rsidRDefault="001D2516" w:rsidP="001D2516">
      <w:r>
        <w:t xml:space="preserve">Реализация программы ПМ требует наличие лаборатории </w:t>
      </w:r>
      <w:r w:rsidR="00531201">
        <w:t>технологий парикмахерских услуг.</w:t>
      </w:r>
    </w:p>
    <w:p w:rsidR="001D2516" w:rsidRPr="001D2516" w:rsidRDefault="001D2516" w:rsidP="001D2516">
      <w:r>
        <w:t xml:space="preserve">Перечень основного и вспомогательного технологического </w:t>
      </w:r>
      <w:r w:rsidR="00531201">
        <w:t>оборудования:</w:t>
      </w:r>
    </w:p>
    <w:bookmarkEnd w:id="1"/>
    <w:bookmarkEnd w:id="2"/>
    <w:bookmarkEnd w:id="3"/>
    <w:bookmarkEnd w:id="4"/>
    <w:p w:rsidR="001D2516" w:rsidRPr="00A54184" w:rsidRDefault="001D2516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Pr="00A54184">
        <w:rPr>
          <w:bCs/>
          <w:iCs/>
          <w:color w:val="000000"/>
        </w:rPr>
        <w:t>Парикмахерская мойкадля волос в комплекте с</w:t>
      </w:r>
      <w:r w:rsidR="00531201">
        <w:rPr>
          <w:bCs/>
          <w:iCs/>
          <w:color w:val="000000"/>
        </w:rPr>
        <w:t>креслом</w:t>
      </w:r>
    </w:p>
    <w:p w:rsidR="001D2516" w:rsidRPr="00A54184" w:rsidRDefault="001D2516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proofErr w:type="spellStart"/>
      <w:r w:rsidRPr="00A54184">
        <w:rPr>
          <w:bCs/>
          <w:iCs/>
          <w:color w:val="000000"/>
        </w:rPr>
        <w:t>Сушуар</w:t>
      </w:r>
      <w:proofErr w:type="spellEnd"/>
    </w:p>
    <w:p w:rsidR="001D2516" w:rsidRPr="00A54184" w:rsidRDefault="001D2516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proofErr w:type="spellStart"/>
      <w:r w:rsidR="00531201">
        <w:rPr>
          <w:bCs/>
          <w:iCs/>
          <w:color w:val="000000"/>
        </w:rPr>
        <w:t>Климазон</w:t>
      </w:r>
      <w:proofErr w:type="spellEnd"/>
    </w:p>
    <w:p w:rsidR="001D2516" w:rsidRPr="00A54184" w:rsidRDefault="001D2516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Pr="00A54184">
        <w:rPr>
          <w:bCs/>
          <w:iCs/>
          <w:color w:val="000000"/>
        </w:rPr>
        <w:t>Лабораторияпарикмахерская</w:t>
      </w:r>
    </w:p>
    <w:p w:rsidR="001D2516" w:rsidRPr="00A54184" w:rsidRDefault="001D2516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Pr="00A54184">
        <w:rPr>
          <w:bCs/>
          <w:iCs/>
          <w:color w:val="000000"/>
        </w:rPr>
        <w:t>Раковина для мытья рук</w:t>
      </w:r>
    </w:p>
    <w:p w:rsidR="001D2516" w:rsidRPr="00A54184" w:rsidRDefault="001D2516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proofErr w:type="spellStart"/>
      <w:r w:rsidRPr="00A54184">
        <w:rPr>
          <w:bCs/>
          <w:iCs/>
          <w:color w:val="000000"/>
        </w:rPr>
        <w:t>Рециркулятор</w:t>
      </w:r>
      <w:proofErr w:type="spellEnd"/>
    </w:p>
    <w:p w:rsidR="00531201" w:rsidRPr="00A54184" w:rsidRDefault="00531201" w:rsidP="00531201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="001D2516" w:rsidRPr="00A54184">
        <w:rPr>
          <w:bCs/>
          <w:iCs/>
          <w:color w:val="000000"/>
        </w:rPr>
        <w:t>Ультрафиолетовая</w:t>
      </w:r>
      <w:r w:rsidRPr="00A54184">
        <w:rPr>
          <w:bCs/>
          <w:iCs/>
          <w:color w:val="000000"/>
        </w:rPr>
        <w:t>камера для обработкидля парикмахерскогоинструмента</w:t>
      </w:r>
    </w:p>
    <w:p w:rsidR="00531201" w:rsidRPr="00A54184" w:rsidRDefault="00531201" w:rsidP="00531201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="001D2516" w:rsidRPr="00A54184">
        <w:rPr>
          <w:bCs/>
          <w:iCs/>
          <w:color w:val="000000"/>
        </w:rPr>
        <w:t>Приточно-вытяжная</w:t>
      </w:r>
      <w:r w:rsidRPr="00A54184">
        <w:rPr>
          <w:bCs/>
          <w:iCs/>
          <w:color w:val="000000"/>
        </w:rPr>
        <w:t>вентиляционная система</w:t>
      </w:r>
    </w:p>
    <w:p w:rsidR="001D2516" w:rsidRPr="00A54184" w:rsidRDefault="00531201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="001D2516" w:rsidRPr="00A54184">
        <w:rPr>
          <w:bCs/>
          <w:iCs/>
          <w:color w:val="000000"/>
        </w:rPr>
        <w:t>Стул для мастера</w:t>
      </w:r>
    </w:p>
    <w:p w:rsidR="001D2516" w:rsidRPr="00A54184" w:rsidRDefault="00531201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="001D2516" w:rsidRPr="00A54184">
        <w:rPr>
          <w:bCs/>
          <w:iCs/>
          <w:color w:val="000000"/>
        </w:rPr>
        <w:t>Рабочее место</w:t>
      </w:r>
      <w:r>
        <w:rPr>
          <w:bCs/>
          <w:iCs/>
          <w:color w:val="000000"/>
        </w:rPr>
        <w:t xml:space="preserve">парикмахера: </w:t>
      </w:r>
      <w:r w:rsidRPr="00A54184">
        <w:rPr>
          <w:bCs/>
          <w:iCs/>
          <w:color w:val="000000"/>
        </w:rPr>
        <w:t>парикмахерский туалетс прямоугольным илиовальным зеркаломразмером не менее</w:t>
      </w:r>
      <w:r>
        <w:rPr>
          <w:bCs/>
          <w:iCs/>
          <w:color w:val="000000"/>
        </w:rPr>
        <w:t xml:space="preserve"> т</w:t>
      </w:r>
      <w:r w:rsidRPr="00A54184">
        <w:rPr>
          <w:bCs/>
          <w:iCs/>
          <w:color w:val="000000"/>
        </w:rPr>
        <w:t>60x100 см</w:t>
      </w:r>
      <w:r>
        <w:rPr>
          <w:bCs/>
          <w:iCs/>
          <w:color w:val="000000"/>
        </w:rPr>
        <w:t>, п</w:t>
      </w:r>
      <w:r w:rsidR="001D2516" w:rsidRPr="00A54184">
        <w:rPr>
          <w:bCs/>
          <w:iCs/>
          <w:color w:val="000000"/>
        </w:rPr>
        <w:t>арикмахерское кресло</w:t>
      </w:r>
    </w:p>
    <w:p w:rsidR="001D2516" w:rsidRPr="00A54184" w:rsidRDefault="001D2516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 w:rsidRPr="00A54184">
        <w:rPr>
          <w:bCs/>
          <w:iCs/>
          <w:color w:val="000000"/>
        </w:rPr>
        <w:lastRenderedPageBreak/>
        <w:t>с полумягким сиденьем</w:t>
      </w:r>
      <w:proofErr w:type="gramStart"/>
      <w:r w:rsidRPr="00A54184">
        <w:rPr>
          <w:bCs/>
          <w:iCs/>
          <w:color w:val="000000"/>
        </w:rPr>
        <w:t>,с</w:t>
      </w:r>
      <w:proofErr w:type="gramEnd"/>
      <w:r w:rsidRPr="00A54184">
        <w:rPr>
          <w:bCs/>
          <w:iCs/>
          <w:color w:val="000000"/>
        </w:rPr>
        <w:t>о спинкой иподлокотниками,обивкой изводонепроницаемыхматериалов, свободновращающееся вокругвертикальной оси,оборудованноегидроподъемником</w:t>
      </w:r>
      <w:r w:rsidR="00531201">
        <w:rPr>
          <w:bCs/>
          <w:iCs/>
          <w:color w:val="000000"/>
        </w:rPr>
        <w:t xml:space="preserve">, </w:t>
      </w:r>
      <w:r w:rsidRPr="00A54184">
        <w:rPr>
          <w:bCs/>
          <w:iCs/>
          <w:color w:val="000000"/>
        </w:rPr>
        <w:t>парикмахерская тележкана колесах</w:t>
      </w:r>
      <w:r w:rsidR="00531201">
        <w:rPr>
          <w:bCs/>
          <w:iCs/>
          <w:color w:val="000000"/>
        </w:rPr>
        <w:t>.</w:t>
      </w:r>
    </w:p>
    <w:p w:rsidR="001D2516" w:rsidRPr="00A54184" w:rsidRDefault="00531201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="001D2516" w:rsidRPr="00A54184">
        <w:rPr>
          <w:bCs/>
          <w:iCs/>
          <w:color w:val="000000"/>
        </w:rPr>
        <w:t>Мебель для зоныдезинфекцииинструментов</w:t>
      </w:r>
    </w:p>
    <w:p w:rsidR="001D2516" w:rsidRPr="00A54184" w:rsidRDefault="00531201" w:rsidP="001D2516">
      <w:pPr>
        <w:autoSpaceDE w:val="0"/>
        <w:autoSpaceDN w:val="0"/>
        <w:adjustRightInd w:val="0"/>
        <w:spacing w:before="0" w:after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 </w:t>
      </w:r>
      <w:r w:rsidR="001D2516" w:rsidRPr="00A54184">
        <w:rPr>
          <w:bCs/>
          <w:iCs/>
          <w:color w:val="000000"/>
        </w:rPr>
        <w:t>Мебель для хранения</w:t>
      </w:r>
      <w:r>
        <w:rPr>
          <w:bCs/>
          <w:iCs/>
          <w:color w:val="000000"/>
        </w:rPr>
        <w:t xml:space="preserve"> белья</w:t>
      </w:r>
    </w:p>
    <w:p w:rsidR="00A02083" w:rsidRDefault="00EB3068" w:rsidP="001D25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</w:rPr>
      </w:pPr>
      <w:r w:rsidRPr="00A86676">
        <w:rPr>
          <w:rFonts w:ascii="Times New Roman" w:hAnsi="Times New Roman"/>
          <w:color w:val="auto"/>
        </w:rPr>
        <w:t xml:space="preserve">4.2. Информационное обеспечение организации и проведения учебной практики, </w:t>
      </w:r>
      <w:r w:rsidR="00942D04">
        <w:rPr>
          <w:rFonts w:ascii="Times New Roman" w:hAnsi="Times New Roman"/>
          <w:bCs w:val="0"/>
          <w:color w:val="auto"/>
        </w:rPr>
        <w:t xml:space="preserve">рекомендуемых учебных изданий, </w:t>
      </w:r>
      <w:proofErr w:type="spellStart"/>
      <w:r w:rsidR="00942D04">
        <w:rPr>
          <w:rFonts w:ascii="Times New Roman" w:hAnsi="Times New Roman"/>
          <w:bCs w:val="0"/>
          <w:color w:val="auto"/>
        </w:rPr>
        <w:t>и</w:t>
      </w:r>
      <w:r w:rsidRPr="00A86676">
        <w:rPr>
          <w:rFonts w:ascii="Times New Roman" w:hAnsi="Times New Roman"/>
          <w:bCs w:val="0"/>
          <w:color w:val="auto"/>
        </w:rPr>
        <w:t>нтернет-ресурсов</w:t>
      </w:r>
      <w:proofErr w:type="spellEnd"/>
      <w:r w:rsidRPr="00A86676">
        <w:rPr>
          <w:rFonts w:ascii="Times New Roman" w:hAnsi="Times New Roman"/>
          <w:bCs w:val="0"/>
          <w:color w:val="auto"/>
        </w:rPr>
        <w:t>, дополнительной литературы</w:t>
      </w:r>
      <w:r w:rsidR="00942D04">
        <w:rPr>
          <w:rFonts w:ascii="Times New Roman" w:hAnsi="Times New Roman"/>
          <w:bCs w:val="0"/>
          <w:color w:val="auto"/>
        </w:rPr>
        <w:t xml:space="preserve">. </w:t>
      </w:r>
      <w:r w:rsidR="00A02083" w:rsidRPr="00942D04">
        <w:rPr>
          <w:color w:val="000000" w:themeColor="text1"/>
        </w:rPr>
        <w:t>Перечень рекомендуемых учебных изданий, дополнительной литературы</w:t>
      </w:r>
      <w:r w:rsidR="00942D04">
        <w:rPr>
          <w:color w:val="000000" w:themeColor="text1"/>
        </w:rPr>
        <w:t>.</w:t>
      </w:r>
    </w:p>
    <w:p w:rsidR="00531201" w:rsidRPr="00531201" w:rsidRDefault="00531201" w:rsidP="00531201">
      <w:pPr>
        <w:rPr>
          <w:szCs w:val="28"/>
        </w:rPr>
      </w:pPr>
    </w:p>
    <w:p w:rsidR="00531201" w:rsidRPr="00531201" w:rsidRDefault="00531201" w:rsidP="00531201">
      <w:pPr>
        <w:autoSpaceDE w:val="0"/>
        <w:autoSpaceDN w:val="0"/>
        <w:adjustRightInd w:val="0"/>
        <w:rPr>
          <w:rFonts w:cs="Times New Roman"/>
          <w:b/>
          <w:bCs/>
          <w:szCs w:val="28"/>
          <w:u w:color="FF0000"/>
        </w:rPr>
      </w:pPr>
      <w:r w:rsidRPr="00531201">
        <w:rPr>
          <w:rFonts w:cs="Times New Roman"/>
          <w:b/>
          <w:bCs/>
          <w:szCs w:val="28"/>
          <w:u w:color="FF0000"/>
        </w:rPr>
        <w:t>4.2.1. Печатные издания:</w:t>
      </w:r>
    </w:p>
    <w:p w:rsidR="00531201" w:rsidRPr="00531201" w:rsidRDefault="00531201" w:rsidP="00531201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  <w:u w:color="FF0000"/>
        </w:rPr>
      </w:pPr>
      <w:r w:rsidRPr="00531201">
        <w:rPr>
          <w:rFonts w:cs="Times New Roman"/>
          <w:szCs w:val="28"/>
          <w:u w:color="FF0000"/>
        </w:rPr>
        <w:t>1.</w:t>
      </w:r>
      <w:r w:rsidRPr="00531201">
        <w:rPr>
          <w:rFonts w:cs="Times New Roman"/>
          <w:szCs w:val="28"/>
          <w:u w:color="FF0000"/>
        </w:rPr>
        <w:tab/>
        <w:t>Технология парикмахерских работ. Учебное пособие. Т.А.Черниченко, И.Ю. Плотникова. - Москва. Академия, 2012;</w:t>
      </w:r>
    </w:p>
    <w:p w:rsidR="00531201" w:rsidRPr="00531201" w:rsidRDefault="00531201" w:rsidP="00531201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  <w:u w:color="FF0000"/>
        </w:rPr>
      </w:pPr>
      <w:r w:rsidRPr="00531201">
        <w:rPr>
          <w:rFonts w:cs="Times New Roman"/>
          <w:szCs w:val="28"/>
          <w:u w:color="FF0000"/>
        </w:rPr>
        <w:t>2.</w:t>
      </w:r>
      <w:r w:rsidRPr="00531201">
        <w:rPr>
          <w:rFonts w:cs="Times New Roman"/>
          <w:szCs w:val="28"/>
          <w:u w:color="FF0000"/>
        </w:rPr>
        <w:tab/>
        <w:t>Основы парикмахерского дела.  Н.И.Панина - Москва, «Академия», 2014;</w:t>
      </w:r>
    </w:p>
    <w:p w:rsidR="00531201" w:rsidRPr="00531201" w:rsidRDefault="00531201" w:rsidP="00531201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  <w:u w:color="FF0000"/>
        </w:rPr>
      </w:pPr>
      <w:r w:rsidRPr="00531201">
        <w:rPr>
          <w:rFonts w:cs="Times New Roman"/>
          <w:szCs w:val="28"/>
          <w:u w:color="FF0000"/>
        </w:rPr>
        <w:t>3.</w:t>
      </w:r>
      <w:r w:rsidRPr="00531201">
        <w:rPr>
          <w:rFonts w:cs="Times New Roman"/>
          <w:szCs w:val="28"/>
          <w:u w:color="FF0000"/>
        </w:rPr>
        <w:tab/>
        <w:t xml:space="preserve">Основы физиологии кожи и </w:t>
      </w:r>
      <w:proofErr w:type="spellStart"/>
      <w:r w:rsidRPr="00531201">
        <w:rPr>
          <w:rFonts w:cs="Times New Roman"/>
          <w:szCs w:val="28"/>
          <w:u w:color="FF0000"/>
        </w:rPr>
        <w:t>волос</w:t>
      </w:r>
      <w:proofErr w:type="gramStart"/>
      <w:r w:rsidRPr="00531201">
        <w:rPr>
          <w:rFonts w:cs="Times New Roman"/>
          <w:szCs w:val="28"/>
          <w:u w:color="FF0000"/>
        </w:rPr>
        <w:t>.У</w:t>
      </w:r>
      <w:proofErr w:type="gramEnd"/>
      <w:r w:rsidRPr="00531201">
        <w:rPr>
          <w:rFonts w:cs="Times New Roman"/>
          <w:szCs w:val="28"/>
          <w:u w:color="FF0000"/>
        </w:rPr>
        <w:t>чеб.пособие.СоколоваЕ.А</w:t>
      </w:r>
      <w:proofErr w:type="spellEnd"/>
      <w:r w:rsidRPr="00531201">
        <w:rPr>
          <w:rFonts w:cs="Times New Roman"/>
          <w:szCs w:val="28"/>
          <w:u w:color="FF0000"/>
        </w:rPr>
        <w:t>., Москва. Академия, 2012;</w:t>
      </w:r>
    </w:p>
    <w:p w:rsidR="00531201" w:rsidRPr="00531201" w:rsidRDefault="00531201" w:rsidP="005312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Cs w:val="28"/>
          <w:u w:color="FF0000"/>
        </w:rPr>
      </w:pPr>
    </w:p>
    <w:p w:rsidR="00531201" w:rsidRPr="00531201" w:rsidRDefault="00531201" w:rsidP="00531201">
      <w:pPr>
        <w:autoSpaceDE w:val="0"/>
        <w:autoSpaceDN w:val="0"/>
        <w:adjustRightInd w:val="0"/>
        <w:rPr>
          <w:rFonts w:cs="Times New Roman"/>
          <w:b/>
          <w:bCs/>
          <w:szCs w:val="28"/>
          <w:u w:color="FF0000"/>
        </w:rPr>
      </w:pPr>
    </w:p>
    <w:p w:rsidR="00531201" w:rsidRPr="00531201" w:rsidRDefault="00531201" w:rsidP="00531201">
      <w:pPr>
        <w:autoSpaceDE w:val="0"/>
        <w:autoSpaceDN w:val="0"/>
        <w:adjustRightInd w:val="0"/>
        <w:rPr>
          <w:rFonts w:cs="Times New Roman"/>
          <w:b/>
          <w:bCs/>
          <w:szCs w:val="28"/>
          <w:u w:color="FF0000"/>
        </w:rPr>
      </w:pPr>
      <w:r w:rsidRPr="00531201">
        <w:rPr>
          <w:rFonts w:cs="Times New Roman"/>
          <w:b/>
          <w:bCs/>
          <w:szCs w:val="28"/>
          <w:u w:color="FF0000"/>
        </w:rPr>
        <w:t>4.2.2. Электронные издания (электронные ресурсы)</w:t>
      </w:r>
    </w:p>
    <w:p w:rsidR="00531201" w:rsidRPr="00531201" w:rsidRDefault="00531201" w:rsidP="00531201">
      <w:pPr>
        <w:autoSpaceDE w:val="0"/>
        <w:autoSpaceDN w:val="0"/>
        <w:adjustRightInd w:val="0"/>
        <w:spacing w:after="0"/>
        <w:rPr>
          <w:rFonts w:cs="Times New Roman"/>
          <w:szCs w:val="28"/>
          <w:u w:color="FF0000"/>
        </w:rPr>
      </w:pPr>
      <w:r w:rsidRPr="00531201">
        <w:rPr>
          <w:rFonts w:cs="Times New Roman"/>
          <w:szCs w:val="28"/>
          <w:u w:color="FF0000"/>
        </w:rPr>
        <w:t>1.</w:t>
      </w:r>
      <w:r w:rsidRPr="00531201">
        <w:rPr>
          <w:rFonts w:cs="Times New Roman"/>
          <w:szCs w:val="28"/>
          <w:u w:color="FF0000"/>
        </w:rPr>
        <w:tab/>
        <w:t xml:space="preserve">Выполнение стрижек и укладок волос.  Москва, «Академия», 2014; </w:t>
      </w:r>
    </w:p>
    <w:p w:rsidR="00531201" w:rsidRPr="00531201" w:rsidRDefault="00531201" w:rsidP="00531201">
      <w:pPr>
        <w:widowControl w:val="0"/>
        <w:autoSpaceDE w:val="0"/>
        <w:autoSpaceDN w:val="0"/>
        <w:adjustRightInd w:val="0"/>
        <w:spacing w:after="0"/>
        <w:rPr>
          <w:rFonts w:cs="Times New Roman"/>
          <w:szCs w:val="28"/>
          <w:u w:color="FF0000"/>
        </w:rPr>
      </w:pPr>
      <w:r w:rsidRPr="00531201">
        <w:rPr>
          <w:rFonts w:cs="Times New Roman"/>
          <w:szCs w:val="28"/>
          <w:u w:color="FF0000"/>
        </w:rPr>
        <w:t>2.</w:t>
      </w:r>
      <w:r w:rsidRPr="00531201">
        <w:rPr>
          <w:rFonts w:cs="Times New Roman"/>
          <w:szCs w:val="28"/>
          <w:u w:color="FF0000"/>
        </w:rPr>
        <w:tab/>
        <w:t>Основы физиологии кожи и волос. Москва, «Академия», 2013.</w:t>
      </w:r>
    </w:p>
    <w:p w:rsidR="00531201" w:rsidRPr="00531201" w:rsidRDefault="00531201" w:rsidP="00531201">
      <w:pPr>
        <w:autoSpaceDE w:val="0"/>
        <w:autoSpaceDN w:val="0"/>
        <w:adjustRightInd w:val="0"/>
        <w:spacing w:after="0"/>
        <w:rPr>
          <w:rFonts w:cs="Times New Roman"/>
          <w:szCs w:val="28"/>
          <w:u w:color="FF0000"/>
        </w:rPr>
      </w:pPr>
      <w:r w:rsidRPr="00531201">
        <w:rPr>
          <w:rFonts w:cs="Times New Roman"/>
          <w:szCs w:val="28"/>
          <w:u w:color="FF0000"/>
        </w:rPr>
        <w:t xml:space="preserve">3.         Выполнение химической завивки волос. Москва, «Академия», 2014; </w:t>
      </w:r>
    </w:p>
    <w:p w:rsidR="00531201" w:rsidRPr="00531201" w:rsidRDefault="00531201" w:rsidP="00531201">
      <w:pPr>
        <w:autoSpaceDE w:val="0"/>
        <w:autoSpaceDN w:val="0"/>
        <w:adjustRightInd w:val="0"/>
        <w:spacing w:after="0"/>
        <w:rPr>
          <w:rFonts w:cs="Times New Roman"/>
          <w:w w:val="0"/>
          <w:szCs w:val="28"/>
          <w:u w:color="FF0000"/>
        </w:rPr>
      </w:pPr>
    </w:p>
    <w:p w:rsidR="00531201" w:rsidRPr="00531201" w:rsidRDefault="00531201" w:rsidP="00531201">
      <w:pPr>
        <w:suppressAutoHyphens/>
        <w:autoSpaceDE w:val="0"/>
        <w:autoSpaceDN w:val="0"/>
        <w:adjustRightInd w:val="0"/>
        <w:rPr>
          <w:rFonts w:cs="Times New Roman"/>
          <w:w w:val="0"/>
          <w:szCs w:val="28"/>
          <w:u w:color="FF0000"/>
        </w:rPr>
      </w:pPr>
      <w:r w:rsidRPr="00531201">
        <w:rPr>
          <w:rFonts w:cs="Times New Roman"/>
          <w:b/>
          <w:bCs/>
          <w:w w:val="0"/>
          <w:szCs w:val="28"/>
          <w:u w:color="FF0000"/>
        </w:rPr>
        <w:t xml:space="preserve">4.2.3. Дополнительные источники </w:t>
      </w:r>
    </w:p>
    <w:p w:rsidR="00531201" w:rsidRPr="00531201" w:rsidRDefault="00531201" w:rsidP="00531201">
      <w:pPr>
        <w:suppressAutoHyphens/>
        <w:autoSpaceDE w:val="0"/>
        <w:autoSpaceDN w:val="0"/>
        <w:adjustRightInd w:val="0"/>
        <w:rPr>
          <w:rFonts w:cs="Times New Roman"/>
          <w:w w:val="0"/>
          <w:szCs w:val="28"/>
          <w:u w:color="FF0000"/>
        </w:rPr>
      </w:pPr>
      <w:r w:rsidRPr="00531201">
        <w:rPr>
          <w:rFonts w:cs="Times New Roman"/>
          <w:w w:val="0"/>
          <w:szCs w:val="28"/>
          <w:u w:color="FF0000"/>
        </w:rPr>
        <w:t>Периодические издания:</w:t>
      </w:r>
    </w:p>
    <w:p w:rsidR="00531201" w:rsidRPr="00B07165" w:rsidRDefault="00531201" w:rsidP="00531201">
      <w:pPr>
        <w:autoSpaceDE w:val="0"/>
        <w:autoSpaceDN w:val="0"/>
        <w:adjustRightInd w:val="0"/>
        <w:spacing w:after="0" w:line="240" w:lineRule="auto"/>
        <w:rPr>
          <w:rFonts w:cs="Times New Roman"/>
          <w:w w:val="0"/>
          <w:szCs w:val="28"/>
          <w:u w:color="FF0000"/>
        </w:rPr>
      </w:pPr>
      <w:r w:rsidRPr="00B07165">
        <w:rPr>
          <w:rFonts w:cs="Times New Roman"/>
          <w:w w:val="0"/>
          <w:szCs w:val="28"/>
          <w:u w:color="FF0000"/>
        </w:rPr>
        <w:t>1.</w:t>
      </w:r>
      <w:r w:rsidRPr="00B07165">
        <w:rPr>
          <w:rFonts w:cs="Times New Roman"/>
          <w:w w:val="0"/>
          <w:szCs w:val="28"/>
          <w:u w:color="FF0000"/>
        </w:rPr>
        <w:tab/>
      </w:r>
      <w:r w:rsidRPr="00531201">
        <w:rPr>
          <w:rFonts w:cs="Times New Roman"/>
          <w:w w:val="0"/>
          <w:szCs w:val="28"/>
          <w:u w:color="FF0000"/>
        </w:rPr>
        <w:t>Журналы</w:t>
      </w:r>
      <w:proofErr w:type="gramStart"/>
      <w:r w:rsidRPr="00531201">
        <w:rPr>
          <w:rFonts w:cs="Times New Roman"/>
          <w:w w:val="0"/>
          <w:szCs w:val="28"/>
          <w:u w:color="FF0000"/>
          <w:lang w:val="en-US"/>
        </w:rPr>
        <w:t>Hair</w:t>
      </w:r>
      <w:proofErr w:type="gramEnd"/>
      <w:r w:rsidRPr="00B07165">
        <w:rPr>
          <w:rFonts w:cs="Times New Roman"/>
          <w:w w:val="0"/>
          <w:szCs w:val="28"/>
          <w:u w:color="FF0000"/>
          <w:vertAlign w:val="superscript"/>
        </w:rPr>
        <w:t>,</w:t>
      </w:r>
      <w:r w:rsidRPr="00531201">
        <w:rPr>
          <w:rFonts w:cs="Times New Roman"/>
          <w:w w:val="0"/>
          <w:szCs w:val="28"/>
          <w:u w:color="FF0000"/>
          <w:lang w:val="en-US"/>
        </w:rPr>
        <w:t>show</w:t>
      </w:r>
      <w:r w:rsidRPr="00B07165">
        <w:rPr>
          <w:rFonts w:cs="Times New Roman"/>
          <w:w w:val="0"/>
          <w:szCs w:val="28"/>
          <w:u w:color="FF0000"/>
        </w:rPr>
        <w:t>;</w:t>
      </w:r>
    </w:p>
    <w:p w:rsidR="00531201" w:rsidRPr="00B07165" w:rsidRDefault="00531201" w:rsidP="00531201">
      <w:pPr>
        <w:autoSpaceDE w:val="0"/>
        <w:autoSpaceDN w:val="0"/>
        <w:adjustRightInd w:val="0"/>
        <w:spacing w:after="0" w:line="240" w:lineRule="auto"/>
        <w:rPr>
          <w:rFonts w:cs="Times New Roman"/>
          <w:w w:val="0"/>
          <w:szCs w:val="28"/>
          <w:u w:color="FF0000"/>
        </w:rPr>
      </w:pPr>
      <w:r w:rsidRPr="00B07165">
        <w:rPr>
          <w:rFonts w:cs="Times New Roman"/>
          <w:w w:val="0"/>
          <w:szCs w:val="28"/>
          <w:u w:color="FF0000"/>
        </w:rPr>
        <w:t>2.</w:t>
      </w:r>
      <w:r w:rsidRPr="00B07165">
        <w:rPr>
          <w:rFonts w:cs="Times New Roman"/>
          <w:w w:val="0"/>
          <w:szCs w:val="28"/>
          <w:u w:color="FF0000"/>
        </w:rPr>
        <w:tab/>
      </w:r>
      <w:proofErr w:type="gramStart"/>
      <w:r w:rsidRPr="00531201">
        <w:rPr>
          <w:rFonts w:cs="Times New Roman"/>
          <w:w w:val="0"/>
          <w:szCs w:val="28"/>
          <w:u w:color="FF0000"/>
        </w:rPr>
        <w:t>Журналы</w:t>
      </w:r>
      <w:proofErr w:type="spellStart"/>
      <w:proofErr w:type="gramEnd"/>
      <w:r w:rsidRPr="00531201">
        <w:rPr>
          <w:rFonts w:cs="Times New Roman"/>
          <w:w w:val="0"/>
          <w:szCs w:val="28"/>
          <w:u w:color="FF0000"/>
          <w:lang w:val="en-US"/>
        </w:rPr>
        <w:t>Coitture</w:t>
      </w:r>
      <w:proofErr w:type="spellEnd"/>
      <w:r w:rsidRPr="00B07165">
        <w:rPr>
          <w:rFonts w:cs="Times New Roman"/>
          <w:w w:val="0"/>
          <w:szCs w:val="28"/>
          <w:u w:color="FF0000"/>
        </w:rPr>
        <w:t>;</w:t>
      </w:r>
    </w:p>
    <w:p w:rsidR="00531201" w:rsidRPr="00B07165" w:rsidRDefault="00531201" w:rsidP="00531201">
      <w:pPr>
        <w:autoSpaceDE w:val="0"/>
        <w:autoSpaceDN w:val="0"/>
        <w:adjustRightInd w:val="0"/>
        <w:spacing w:after="0" w:line="240" w:lineRule="auto"/>
        <w:rPr>
          <w:rFonts w:cs="Times New Roman"/>
          <w:w w:val="0"/>
          <w:szCs w:val="28"/>
          <w:u w:color="FF0000"/>
        </w:rPr>
      </w:pPr>
      <w:r w:rsidRPr="00B07165">
        <w:rPr>
          <w:rFonts w:cs="Times New Roman"/>
          <w:w w:val="0"/>
          <w:szCs w:val="28"/>
          <w:u w:color="FF0000"/>
        </w:rPr>
        <w:t>3.</w:t>
      </w:r>
      <w:r w:rsidRPr="00B07165">
        <w:rPr>
          <w:rFonts w:cs="Times New Roman"/>
          <w:w w:val="0"/>
          <w:szCs w:val="28"/>
          <w:u w:color="FF0000"/>
        </w:rPr>
        <w:tab/>
      </w:r>
      <w:proofErr w:type="gramStart"/>
      <w:r w:rsidRPr="00531201">
        <w:rPr>
          <w:rFonts w:cs="Times New Roman"/>
          <w:w w:val="0"/>
          <w:szCs w:val="28"/>
          <w:u w:color="FF0000"/>
        </w:rPr>
        <w:t>Журналы</w:t>
      </w:r>
      <w:proofErr w:type="spellStart"/>
      <w:proofErr w:type="gramEnd"/>
      <w:r w:rsidRPr="00531201">
        <w:rPr>
          <w:rFonts w:cs="Times New Roman"/>
          <w:w w:val="0"/>
          <w:szCs w:val="28"/>
          <w:u w:color="FF0000"/>
          <w:lang w:val="en-US"/>
        </w:rPr>
        <w:t>YouProfessioal</w:t>
      </w:r>
      <w:proofErr w:type="spellEnd"/>
      <w:r w:rsidRPr="00B07165">
        <w:rPr>
          <w:rFonts w:cs="Times New Roman"/>
          <w:w w:val="0"/>
          <w:szCs w:val="28"/>
          <w:u w:color="FF0000"/>
        </w:rPr>
        <w:t>;</w:t>
      </w:r>
    </w:p>
    <w:p w:rsidR="00531201" w:rsidRPr="00531201" w:rsidRDefault="00531201" w:rsidP="00531201">
      <w:pPr>
        <w:autoSpaceDE w:val="0"/>
        <w:autoSpaceDN w:val="0"/>
        <w:adjustRightInd w:val="0"/>
        <w:spacing w:after="0" w:line="240" w:lineRule="auto"/>
        <w:rPr>
          <w:rFonts w:cs="Times New Roman"/>
          <w:w w:val="0"/>
          <w:szCs w:val="28"/>
          <w:u w:color="FF0000"/>
        </w:rPr>
      </w:pPr>
      <w:r w:rsidRPr="00531201">
        <w:rPr>
          <w:rFonts w:cs="Times New Roman"/>
          <w:w w:val="0"/>
          <w:szCs w:val="28"/>
          <w:u w:color="FF0000"/>
        </w:rPr>
        <w:t>4.</w:t>
      </w:r>
      <w:r w:rsidRPr="00531201">
        <w:rPr>
          <w:rFonts w:cs="Times New Roman"/>
          <w:w w:val="0"/>
          <w:szCs w:val="28"/>
          <w:u w:color="FF0000"/>
        </w:rPr>
        <w:tab/>
        <w:t>Журналы «Долорес»</w:t>
      </w:r>
    </w:p>
    <w:p w:rsidR="00531201" w:rsidRPr="00531201" w:rsidRDefault="00531201" w:rsidP="00531201">
      <w:pPr>
        <w:autoSpaceDE w:val="0"/>
        <w:autoSpaceDN w:val="0"/>
        <w:adjustRightInd w:val="0"/>
        <w:spacing w:after="0" w:line="240" w:lineRule="auto"/>
        <w:rPr>
          <w:rFonts w:cs="Times New Roman"/>
          <w:w w:val="0"/>
          <w:szCs w:val="28"/>
          <w:u w:color="FF0000"/>
        </w:rPr>
      </w:pPr>
      <w:r w:rsidRPr="00531201">
        <w:rPr>
          <w:rFonts w:cs="Times New Roman"/>
          <w:w w:val="0"/>
          <w:szCs w:val="28"/>
          <w:u w:color="FF0000"/>
        </w:rPr>
        <w:t>5.         Журналы «</w:t>
      </w:r>
      <w:proofErr w:type="spellStart"/>
      <w:r w:rsidRPr="00531201">
        <w:rPr>
          <w:rFonts w:cs="Times New Roman"/>
          <w:w w:val="0"/>
          <w:szCs w:val="28"/>
          <w:u w:color="FF0000"/>
          <w:lang w:val="en-US"/>
        </w:rPr>
        <w:t>Estelcouture</w:t>
      </w:r>
      <w:proofErr w:type="spellEnd"/>
      <w:r w:rsidRPr="00531201">
        <w:rPr>
          <w:rFonts w:cs="Times New Roman"/>
          <w:w w:val="0"/>
          <w:szCs w:val="28"/>
          <w:u w:color="FF0000"/>
        </w:rPr>
        <w:t>»</w:t>
      </w:r>
    </w:p>
    <w:p w:rsidR="00531201" w:rsidRPr="00531201" w:rsidRDefault="00531201" w:rsidP="00531201"/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>4.3. Общие требования к организации</w:t>
      </w:r>
      <w:r w:rsidR="00942D04">
        <w:rPr>
          <w:rFonts w:ascii="Times New Roman" w:hAnsi="Times New Roman"/>
          <w:color w:val="auto"/>
        </w:rPr>
        <w:t>учебной</w:t>
      </w:r>
      <w:r w:rsidRPr="00652827">
        <w:rPr>
          <w:rFonts w:ascii="Times New Roman" w:hAnsi="Times New Roman"/>
          <w:color w:val="auto"/>
        </w:rPr>
        <w:t xml:space="preserve"> практики</w:t>
      </w:r>
    </w:p>
    <w:p w:rsidR="00EB3068" w:rsidRPr="0045276A" w:rsidRDefault="0045276A" w:rsidP="0045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contextualSpacing/>
        <w:rPr>
          <w:rFonts w:ascii="Times New Roman" w:hAnsi="Times New Roman"/>
          <w:b w:val="0"/>
          <w:i/>
          <w:color w:val="17365D" w:themeColor="text2" w:themeShade="BF"/>
        </w:rPr>
      </w:pPr>
      <w:r w:rsidRPr="0045276A">
        <w:rPr>
          <w:rFonts w:ascii="Times New Roman" w:hAnsi="Times New Roman"/>
          <w:b w:val="0"/>
          <w:color w:val="auto"/>
        </w:rPr>
        <w:t>О</w:t>
      </w:r>
      <w:r w:rsidR="00EB3068" w:rsidRPr="0045276A">
        <w:rPr>
          <w:rFonts w:ascii="Times New Roman" w:hAnsi="Times New Roman"/>
          <w:b w:val="0"/>
          <w:color w:val="auto"/>
        </w:rPr>
        <w:t xml:space="preserve">своению программы практики </w:t>
      </w:r>
      <w:r w:rsidR="00942D04">
        <w:rPr>
          <w:rFonts w:ascii="Times New Roman" w:hAnsi="Times New Roman"/>
          <w:b w:val="0"/>
          <w:color w:val="auto"/>
        </w:rPr>
        <w:t>идет</w:t>
      </w:r>
      <w:r w:rsidR="00EB3068" w:rsidRPr="0045276A">
        <w:rPr>
          <w:rFonts w:ascii="Times New Roman" w:hAnsi="Times New Roman"/>
          <w:b w:val="0"/>
          <w:color w:val="auto"/>
        </w:rPr>
        <w:t xml:space="preserve"> параллельно</w:t>
      </w:r>
      <w:r w:rsidR="00B42315" w:rsidRPr="0045276A">
        <w:rPr>
          <w:rFonts w:ascii="Times New Roman" w:hAnsi="Times New Roman"/>
          <w:b w:val="0"/>
          <w:color w:val="auto"/>
        </w:rPr>
        <w:t xml:space="preserve"> с</w:t>
      </w:r>
      <w:r w:rsidR="00EB3068" w:rsidRPr="0045276A">
        <w:rPr>
          <w:rFonts w:ascii="Times New Roman" w:hAnsi="Times New Roman"/>
          <w:b w:val="0"/>
          <w:color w:val="auto"/>
        </w:rPr>
        <w:t xml:space="preserve"> изучение</w:t>
      </w:r>
      <w:r w:rsidR="00B42315" w:rsidRPr="0045276A">
        <w:rPr>
          <w:rFonts w:ascii="Times New Roman" w:hAnsi="Times New Roman"/>
          <w:b w:val="0"/>
          <w:color w:val="auto"/>
        </w:rPr>
        <w:t>м</w:t>
      </w:r>
      <w:r w:rsidR="00EB3068" w:rsidRPr="0045276A">
        <w:rPr>
          <w:rFonts w:ascii="Times New Roman" w:hAnsi="Times New Roman"/>
          <w:b w:val="0"/>
          <w:color w:val="auto"/>
        </w:rPr>
        <w:t xml:space="preserve"> общепрофессиональных дисциплин и МДК соответствующего профиля.</w:t>
      </w:r>
    </w:p>
    <w:p w:rsidR="0045276A" w:rsidRDefault="0045276A" w:rsidP="0045276A">
      <w:pPr>
        <w:spacing w:after="0"/>
        <w:contextualSpacing/>
        <w:rPr>
          <w:rFonts w:eastAsia="Times New Roman" w:cs="Times New Roman"/>
          <w:szCs w:val="28"/>
        </w:rPr>
      </w:pPr>
      <w:r w:rsidRPr="0045276A">
        <w:rPr>
          <w:rFonts w:eastAsia="Times New Roman" w:cs="Times New Roman"/>
          <w:szCs w:val="28"/>
        </w:rPr>
        <w:t xml:space="preserve">        В</w:t>
      </w:r>
      <w:r w:rsidR="00EF6B29" w:rsidRPr="0045276A">
        <w:rPr>
          <w:rFonts w:eastAsia="Times New Roman" w:cs="Times New Roman"/>
          <w:szCs w:val="28"/>
        </w:rPr>
        <w:t xml:space="preserve">ыходу на практику должен предшествовать инструктаж по </w:t>
      </w:r>
      <w:r w:rsidR="00942D04">
        <w:rPr>
          <w:rFonts w:eastAsia="Times New Roman" w:cs="Times New Roman"/>
          <w:szCs w:val="28"/>
        </w:rPr>
        <w:t>технике</w:t>
      </w:r>
      <w:r w:rsidR="00531201">
        <w:rPr>
          <w:rFonts w:eastAsia="Times New Roman" w:cs="Times New Roman"/>
          <w:szCs w:val="28"/>
        </w:rPr>
        <w:t xml:space="preserve"> безопасности</w:t>
      </w:r>
      <w:r w:rsidR="00EB3068" w:rsidRPr="0045276A">
        <w:rPr>
          <w:rFonts w:eastAsia="Times New Roman" w:cs="Times New Roman"/>
          <w:szCs w:val="28"/>
        </w:rPr>
        <w:t>.</w:t>
      </w:r>
    </w:p>
    <w:p w:rsidR="00B42315" w:rsidRPr="0045276A" w:rsidRDefault="00B42315" w:rsidP="0045276A">
      <w:pPr>
        <w:spacing w:after="0"/>
        <w:contextualSpacing/>
        <w:rPr>
          <w:rFonts w:eastAsia="Times New Roman" w:cs="Times New Roman"/>
          <w:szCs w:val="28"/>
        </w:rPr>
      </w:pPr>
      <w:r w:rsidRPr="0045276A">
        <w:rPr>
          <w:szCs w:val="28"/>
        </w:rPr>
        <w:t xml:space="preserve">Обязательным условием допуска к </w:t>
      </w:r>
      <w:r w:rsidR="00942D04">
        <w:rPr>
          <w:szCs w:val="28"/>
        </w:rPr>
        <w:t>учеб</w:t>
      </w:r>
      <w:r w:rsidRPr="0045276A">
        <w:rPr>
          <w:szCs w:val="28"/>
        </w:rPr>
        <w:t>ной практике в рамках профессиональн</w:t>
      </w:r>
      <w:r w:rsidR="00850BFA">
        <w:rPr>
          <w:szCs w:val="28"/>
        </w:rPr>
        <w:t>ого</w:t>
      </w:r>
      <w:r w:rsidRPr="0045276A">
        <w:rPr>
          <w:szCs w:val="28"/>
        </w:rPr>
        <w:t xml:space="preserve"> модул</w:t>
      </w:r>
      <w:r w:rsidR="00850BFA">
        <w:rPr>
          <w:szCs w:val="28"/>
        </w:rPr>
        <w:t>я</w:t>
      </w:r>
      <w:r w:rsidRPr="0045276A">
        <w:rPr>
          <w:szCs w:val="28"/>
        </w:rPr>
        <w:t xml:space="preserve"> является </w:t>
      </w:r>
      <w:r w:rsidR="00942D04">
        <w:rPr>
          <w:szCs w:val="28"/>
        </w:rPr>
        <w:t>успешное освоение междисциплинарных курсов</w:t>
      </w:r>
      <w:r w:rsidRPr="0045276A">
        <w:rPr>
          <w:szCs w:val="28"/>
        </w:rPr>
        <w:t xml:space="preserve"> профессиональных модулей. Учебная практика организуется </w:t>
      </w:r>
      <w:r w:rsidR="00FF4A55">
        <w:rPr>
          <w:szCs w:val="28"/>
        </w:rPr>
        <w:t>в мастерских колледжа</w:t>
      </w:r>
      <w:r w:rsidR="00E4582B">
        <w:rPr>
          <w:szCs w:val="28"/>
        </w:rPr>
        <w:t>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Сроки и порядок проведения практики определяются учебными планами колледжа.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 xml:space="preserve">Работа </w:t>
      </w:r>
      <w:r w:rsidR="00942D04">
        <w:rPr>
          <w:szCs w:val="28"/>
        </w:rPr>
        <w:t>преподавателей</w:t>
      </w:r>
      <w:r w:rsidRPr="0045276A">
        <w:rPr>
          <w:szCs w:val="28"/>
        </w:rPr>
        <w:t xml:space="preserve"> колледжа фиксируется в журнале учебной и производственной практики, там же выставляются зачеты и </w:t>
      </w:r>
      <w:r w:rsidR="00942D04">
        <w:rPr>
          <w:szCs w:val="28"/>
        </w:rPr>
        <w:t>отмет</w:t>
      </w:r>
      <w:r w:rsidRPr="0045276A">
        <w:rPr>
          <w:szCs w:val="28"/>
        </w:rPr>
        <w:t xml:space="preserve">ки, полученные </w:t>
      </w:r>
      <w:proofErr w:type="gramStart"/>
      <w:r w:rsidR="00942D04">
        <w:rPr>
          <w:szCs w:val="28"/>
        </w:rPr>
        <w:t>обучающимися</w:t>
      </w:r>
      <w:proofErr w:type="gramEnd"/>
      <w:r w:rsidRPr="0045276A">
        <w:rPr>
          <w:szCs w:val="28"/>
        </w:rPr>
        <w:t xml:space="preserve"> по результатам различных видов практи</w:t>
      </w:r>
      <w:r w:rsidR="00FF4A55">
        <w:rPr>
          <w:szCs w:val="28"/>
        </w:rPr>
        <w:t>ческих работ</w:t>
      </w:r>
      <w:r w:rsidRPr="0045276A">
        <w:rPr>
          <w:szCs w:val="28"/>
        </w:rPr>
        <w:t>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 xml:space="preserve">Колледж имеет право самостоятельно определять: виды и содержание практических заданий на производственной практике, форму оценки </w:t>
      </w:r>
      <w:r w:rsidR="00850BFA">
        <w:rPr>
          <w:szCs w:val="28"/>
        </w:rPr>
        <w:t>студентов</w:t>
      </w:r>
      <w:r w:rsidRPr="0045276A">
        <w:rPr>
          <w:szCs w:val="28"/>
        </w:rPr>
        <w:t xml:space="preserve"> по итогам проведения </w:t>
      </w:r>
      <w:r w:rsidR="00942D04">
        <w:rPr>
          <w:szCs w:val="28"/>
        </w:rPr>
        <w:t>учебной</w:t>
      </w:r>
      <w:r w:rsidRPr="0045276A">
        <w:rPr>
          <w:szCs w:val="28"/>
        </w:rPr>
        <w:t xml:space="preserve"> практики.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 xml:space="preserve">Практика завершается </w:t>
      </w:r>
      <w:r w:rsidR="00850BFA">
        <w:rPr>
          <w:szCs w:val="28"/>
        </w:rPr>
        <w:t xml:space="preserve">дифференцированным </w:t>
      </w:r>
      <w:r>
        <w:rPr>
          <w:szCs w:val="28"/>
        </w:rPr>
        <w:t>зачетом</w:t>
      </w:r>
      <w:r w:rsidRPr="0045276A">
        <w:rPr>
          <w:szCs w:val="28"/>
        </w:rPr>
        <w:t>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 xml:space="preserve">Аттестация по итогам практики проводится с учетом результатов, подтвержденных </w:t>
      </w:r>
      <w:r w:rsidR="00942D04">
        <w:rPr>
          <w:szCs w:val="28"/>
        </w:rPr>
        <w:t xml:space="preserve">отчетными </w:t>
      </w:r>
      <w:r w:rsidRPr="0045276A">
        <w:rPr>
          <w:szCs w:val="28"/>
        </w:rPr>
        <w:t>документами.</w:t>
      </w:r>
    </w:p>
    <w:p w:rsidR="00B42315" w:rsidRPr="00942D04" w:rsidRDefault="0045276A" w:rsidP="00942D04">
      <w:pPr>
        <w:spacing w:before="0"/>
        <w:ind w:firstLine="708"/>
        <w:contextualSpacing/>
        <w:rPr>
          <w:szCs w:val="28"/>
        </w:rPr>
      </w:pPr>
      <w:r w:rsidRPr="0045276A">
        <w:rPr>
          <w:szCs w:val="28"/>
        </w:rPr>
        <w:t xml:space="preserve"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</w:t>
      </w:r>
      <w:r w:rsidR="00850BFA">
        <w:rPr>
          <w:szCs w:val="28"/>
        </w:rPr>
        <w:t>специальности</w:t>
      </w:r>
      <w:r w:rsidRPr="0045276A">
        <w:rPr>
          <w:szCs w:val="28"/>
        </w:rPr>
        <w:t>.</w:t>
      </w:r>
    </w:p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>4.4. Кадровое обеспечение организации и проведения производственной практики</w:t>
      </w:r>
    </w:p>
    <w:p w:rsidR="00EB3068" w:rsidRPr="00652827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Требования к квалификации педагогических кадров</w:t>
      </w:r>
      <w:r w:rsidR="005223C8">
        <w:rPr>
          <w:rFonts w:cs="Times New Roman"/>
          <w:bCs/>
          <w:szCs w:val="28"/>
        </w:rPr>
        <w:t>,</w:t>
      </w:r>
      <w:r w:rsidRPr="00652827">
        <w:rPr>
          <w:rFonts w:cs="Times New Roman"/>
          <w:bCs/>
          <w:szCs w:val="28"/>
        </w:rPr>
        <w:t xml:space="preserve"> осуществляющих руководство практикой в образовательном учреждении:</w:t>
      </w:r>
    </w:p>
    <w:p w:rsidR="00A7644B" w:rsidRDefault="00AD377C" w:rsidP="00A76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П</w:t>
      </w:r>
      <w:r w:rsidR="005223C8">
        <w:rPr>
          <w:rFonts w:cs="Times New Roman"/>
          <w:bCs/>
          <w:szCs w:val="28"/>
        </w:rPr>
        <w:t xml:space="preserve">едагогический состав: </w:t>
      </w:r>
      <w:r w:rsidR="00EB3068" w:rsidRPr="00652827">
        <w:rPr>
          <w:rFonts w:cs="Times New Roman"/>
          <w:bCs/>
          <w:szCs w:val="28"/>
        </w:rPr>
        <w:t xml:space="preserve">наличие </w:t>
      </w:r>
      <w:r w:rsidR="005223C8">
        <w:rPr>
          <w:rFonts w:cs="Times New Roman"/>
          <w:bCs/>
          <w:szCs w:val="28"/>
        </w:rPr>
        <w:t xml:space="preserve">высшего или среднего </w:t>
      </w:r>
      <w:r w:rsidR="00EB3068" w:rsidRPr="00652827">
        <w:rPr>
          <w:rFonts w:cs="Times New Roman"/>
          <w:bCs/>
          <w:szCs w:val="28"/>
        </w:rPr>
        <w:t>профессионального образования, соответствующего профилю модул</w:t>
      </w:r>
      <w:r w:rsidR="00850BFA">
        <w:rPr>
          <w:rFonts w:cs="Times New Roman"/>
          <w:bCs/>
          <w:szCs w:val="28"/>
        </w:rPr>
        <w:t>я</w:t>
      </w:r>
      <w:r>
        <w:rPr>
          <w:rFonts w:cs="Times New Roman"/>
          <w:bCs/>
          <w:szCs w:val="28"/>
        </w:rPr>
        <w:t>«</w:t>
      </w:r>
      <w:r w:rsidRPr="00AD377C">
        <w:rPr>
          <w:rFonts w:cs="Times New Roman"/>
          <w:szCs w:val="28"/>
        </w:rPr>
        <w:t>ПМ.02</w:t>
      </w:r>
      <w:r w:rsidRPr="00AD377C">
        <w:rPr>
          <w:szCs w:val="28"/>
        </w:rPr>
        <w:t xml:space="preserve">Подбор, разработка и выполнение различных типов, видов, форм причесок с учетом </w:t>
      </w:r>
      <w:r w:rsidRPr="00AD377C">
        <w:rPr>
          <w:szCs w:val="28"/>
        </w:rPr>
        <w:lastRenderedPageBreak/>
        <w:t>индивидуальных особенностей потребителей и тенденций моды</w:t>
      </w:r>
      <w:r>
        <w:rPr>
          <w:szCs w:val="28"/>
        </w:rPr>
        <w:t>»</w:t>
      </w:r>
      <w:r w:rsidR="00EB3068" w:rsidRPr="00652827">
        <w:rPr>
          <w:rFonts w:cs="Times New Roman"/>
          <w:bCs/>
          <w:szCs w:val="28"/>
        </w:rPr>
        <w:t xml:space="preserve">и </w:t>
      </w:r>
      <w:r w:rsidR="00850BFA">
        <w:rPr>
          <w:rFonts w:cs="Times New Roman"/>
          <w:bCs/>
          <w:szCs w:val="28"/>
        </w:rPr>
        <w:t>специальности</w:t>
      </w:r>
      <w:r>
        <w:rPr>
          <w:rFonts w:cs="Times New Roman"/>
          <w:bCs/>
          <w:szCs w:val="28"/>
        </w:rPr>
        <w:t>«</w:t>
      </w:r>
      <w:r w:rsidR="005223C8">
        <w:rPr>
          <w:rFonts w:cs="Times New Roman"/>
          <w:bCs/>
          <w:szCs w:val="28"/>
        </w:rPr>
        <w:t>Парикмахер</w:t>
      </w:r>
      <w:r w:rsidR="00850BFA">
        <w:rPr>
          <w:rFonts w:cs="Times New Roman"/>
          <w:bCs/>
          <w:szCs w:val="28"/>
        </w:rPr>
        <w:t>ское искусство</w:t>
      </w:r>
      <w:r>
        <w:rPr>
          <w:rFonts w:cs="Times New Roman"/>
          <w:bCs/>
          <w:szCs w:val="28"/>
        </w:rPr>
        <w:t>»</w:t>
      </w:r>
      <w:r w:rsidR="00EB3068" w:rsidRPr="00652827">
        <w:rPr>
          <w:rFonts w:cs="Times New Roman"/>
          <w:bCs/>
          <w:szCs w:val="28"/>
        </w:rPr>
        <w:t>.</w:t>
      </w:r>
    </w:p>
    <w:p w:rsidR="00F03627" w:rsidRPr="00A7644B" w:rsidRDefault="00F03627" w:rsidP="00A76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bCs/>
          <w:szCs w:val="28"/>
        </w:rPr>
      </w:pPr>
      <w:r w:rsidRPr="00A7644B">
        <w:rPr>
          <w:b/>
          <w:caps/>
        </w:rPr>
        <w:t>5. КОНТРОЛЬ И ОЦЕНКА РЕЗУЛЬТАТОВ ОСВОЕНИЯ УЧЕБНОЙ ПРАКТИКИ</w:t>
      </w:r>
    </w:p>
    <w:p w:rsidR="00FA3C19" w:rsidRDefault="00FA3C19" w:rsidP="0081544F">
      <w:pPr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2126"/>
        <w:gridCol w:w="1985"/>
      </w:tblGrid>
      <w:tr w:rsidR="00531201" w:rsidRPr="00BF5F0F" w:rsidTr="00531201">
        <w:trPr>
          <w:trHeight w:val="1098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Методы оценки</w:t>
            </w:r>
          </w:p>
        </w:tc>
      </w:tr>
      <w:tr w:rsidR="00531201" w:rsidRPr="00BF5F0F" w:rsidTr="00531201">
        <w:trPr>
          <w:trHeight w:val="698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ПК 1.1. Выполнять современные стрижки и укладки с учетом индивидуальных особенностей клиента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ПК. 1.2. Выполнять окрашивание волос с использованием современных технологий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ПК 1.3. Выполнять химическую (перманентную) завивку с использованием современных технологий.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ПК 1.4. Проводить консультации по подбору профессиональных сре</w:t>
            </w:r>
            <w:proofErr w:type="gramStart"/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дств дл</w:t>
            </w:r>
            <w:proofErr w:type="gramEnd"/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я домашнего использования.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ОК 01. Выбирать способы решения задач профессиональной деятельности, применительно к различным контекстам 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ОК 03. Планировать и реализовывать собственное профессиональное и личностное развитие.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 xml:space="preserve">ОК 06. Проявлять гражданско-патриотическую позицию, демонстрировать осознанное поведение </w:t>
            </w: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lastRenderedPageBreak/>
              <w:t>на основе общечеловеческих ценностей.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  <w:lastRenderedPageBreak/>
              <w:t xml:space="preserve">Практический опыт </w:t>
            </w:r>
          </w:p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- </w:t>
            </w: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Оценка процесса</w:t>
            </w:r>
          </w:p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Оценка результатов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Умения </w:t>
            </w:r>
          </w:p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- </w:t>
            </w: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Оценка процесса</w:t>
            </w:r>
          </w:p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Оценка результатов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b/>
                <w:bCs/>
                <w:w w:val="0"/>
                <w:sz w:val="24"/>
                <w:szCs w:val="24"/>
                <w:u w:color="FF0000"/>
              </w:rPr>
              <w:t>Знания</w:t>
            </w:r>
          </w:p>
          <w:p w:rsidR="00531201" w:rsidRPr="00BF5F0F" w:rsidRDefault="00531201" w:rsidP="005F0ED2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- 75% правильных ответов</w:t>
            </w:r>
          </w:p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 xml:space="preserve">Экспертное наблюдение выполнения </w:t>
            </w:r>
            <w:r>
              <w:rPr>
                <w:rFonts w:cs="Times New Roman"/>
                <w:w w:val="0"/>
                <w:sz w:val="24"/>
                <w:szCs w:val="24"/>
                <w:u w:color="FF0000"/>
              </w:rPr>
              <w:t xml:space="preserve">видов </w:t>
            </w: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работ</w:t>
            </w:r>
          </w:p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  <w:r w:rsidRPr="00BF5F0F">
              <w:rPr>
                <w:rFonts w:cs="Times New Roman"/>
                <w:w w:val="0"/>
                <w:sz w:val="24"/>
                <w:szCs w:val="24"/>
                <w:u w:color="FF0000"/>
              </w:rPr>
              <w:t>Ситуационная задача</w:t>
            </w:r>
          </w:p>
          <w:p w:rsidR="00531201" w:rsidRPr="00BF5F0F" w:rsidRDefault="00531201" w:rsidP="005F0ED2">
            <w:pPr>
              <w:autoSpaceDE w:val="0"/>
              <w:autoSpaceDN w:val="0"/>
              <w:adjustRightInd w:val="0"/>
              <w:rPr>
                <w:rFonts w:cs="Times New Roman"/>
                <w:w w:val="0"/>
                <w:sz w:val="24"/>
                <w:szCs w:val="24"/>
                <w:u w:color="FF0000"/>
              </w:rPr>
            </w:pPr>
          </w:p>
        </w:tc>
      </w:tr>
    </w:tbl>
    <w:p w:rsidR="00E75FEF" w:rsidRDefault="00E75FEF" w:rsidP="0081544F">
      <w:pPr>
        <w:rPr>
          <w:sz w:val="24"/>
          <w:szCs w:val="24"/>
        </w:rPr>
      </w:pPr>
    </w:p>
    <w:p w:rsidR="00E75FEF" w:rsidRDefault="00E75FEF" w:rsidP="0081544F">
      <w:pPr>
        <w:rPr>
          <w:sz w:val="24"/>
          <w:szCs w:val="24"/>
        </w:rPr>
      </w:pPr>
    </w:p>
    <w:p w:rsidR="00531201" w:rsidRDefault="00531201" w:rsidP="0081544F">
      <w:pPr>
        <w:rPr>
          <w:sz w:val="24"/>
          <w:szCs w:val="24"/>
        </w:rPr>
      </w:pPr>
    </w:p>
    <w:p w:rsidR="00531201" w:rsidRDefault="00531201" w:rsidP="0081544F">
      <w:pPr>
        <w:rPr>
          <w:sz w:val="24"/>
          <w:szCs w:val="24"/>
        </w:rPr>
      </w:pPr>
    </w:p>
    <w:p w:rsidR="0058736B" w:rsidRPr="00F870EB" w:rsidRDefault="0058736B" w:rsidP="00FA3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</w:p>
    <w:sectPr w:rsidR="0058736B" w:rsidRPr="00F870EB" w:rsidSect="00AA21EB">
      <w:type w:val="continuous"/>
      <w:pgSz w:w="11906" w:h="16838"/>
      <w:pgMar w:top="993" w:right="707" w:bottom="851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91C" w:rsidRDefault="0062091C" w:rsidP="00927550">
      <w:pPr>
        <w:spacing w:after="0" w:line="240" w:lineRule="auto"/>
      </w:pPr>
      <w:r>
        <w:separator/>
      </w:r>
    </w:p>
  </w:endnote>
  <w:endnote w:type="continuationSeparator" w:id="0">
    <w:p w:rsidR="0062091C" w:rsidRDefault="0062091C" w:rsidP="0092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BFA" w:rsidRDefault="00850BFA" w:rsidP="00DF6DC8">
    <w:pPr>
      <w:pStyle w:val="ab"/>
      <w:tabs>
        <w:tab w:val="clear" w:pos="4677"/>
        <w:tab w:val="clear" w:pos="9355"/>
        <w:tab w:val="left" w:pos="134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91C" w:rsidRDefault="0062091C" w:rsidP="00927550">
      <w:pPr>
        <w:spacing w:after="0" w:line="240" w:lineRule="auto"/>
      </w:pPr>
      <w:r>
        <w:separator/>
      </w:r>
    </w:p>
  </w:footnote>
  <w:footnote w:type="continuationSeparator" w:id="0">
    <w:p w:rsidR="0062091C" w:rsidRDefault="0062091C" w:rsidP="0092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BFA" w:rsidRDefault="00AB78D0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50BF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50BFA">
      <w:rPr>
        <w:rStyle w:val="a8"/>
        <w:noProof/>
      </w:rPr>
      <w:t>15</w:t>
    </w:r>
    <w:r>
      <w:rPr>
        <w:rStyle w:val="a8"/>
      </w:rPr>
      <w:fldChar w:fldCharType="end"/>
    </w:r>
  </w:p>
  <w:p w:rsidR="00850BFA" w:rsidRDefault="00850BFA" w:rsidP="00EB3068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BFA" w:rsidRDefault="00850BFA" w:rsidP="00EB306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4">
    <w:nsid w:val="036A3687"/>
    <w:multiLevelType w:val="hybridMultilevel"/>
    <w:tmpl w:val="1AE409EE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3E64874"/>
    <w:multiLevelType w:val="hybridMultilevel"/>
    <w:tmpl w:val="31ECA59C"/>
    <w:lvl w:ilvl="0" w:tplc="BBA8BC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DC6B5E"/>
    <w:multiLevelType w:val="hybridMultilevel"/>
    <w:tmpl w:val="6AC0CB08"/>
    <w:lvl w:ilvl="0" w:tplc="FFFFFFFF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6B914A2"/>
    <w:multiLevelType w:val="hybridMultilevel"/>
    <w:tmpl w:val="8F1ED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1545D1"/>
    <w:multiLevelType w:val="hybridMultilevel"/>
    <w:tmpl w:val="5A36595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B05621"/>
    <w:multiLevelType w:val="hybridMultilevel"/>
    <w:tmpl w:val="025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0764F7"/>
    <w:multiLevelType w:val="hybridMultilevel"/>
    <w:tmpl w:val="E0829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2126F2"/>
    <w:multiLevelType w:val="hybridMultilevel"/>
    <w:tmpl w:val="9816F0A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89598B"/>
    <w:multiLevelType w:val="hybridMultilevel"/>
    <w:tmpl w:val="E55CAF4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6470AB"/>
    <w:multiLevelType w:val="hybridMultilevel"/>
    <w:tmpl w:val="4BF45EB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CE25E6"/>
    <w:multiLevelType w:val="hybridMultilevel"/>
    <w:tmpl w:val="34643D6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B0121C2"/>
    <w:multiLevelType w:val="hybridMultilevel"/>
    <w:tmpl w:val="1CE8798E"/>
    <w:lvl w:ilvl="0" w:tplc="B55C2D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83550B"/>
    <w:multiLevelType w:val="hybridMultilevel"/>
    <w:tmpl w:val="A936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F27CA4"/>
    <w:multiLevelType w:val="multilevel"/>
    <w:tmpl w:val="AFD88F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207D216B"/>
    <w:multiLevelType w:val="hybridMultilevel"/>
    <w:tmpl w:val="5DDA008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E93C88"/>
    <w:multiLevelType w:val="hybridMultilevel"/>
    <w:tmpl w:val="C734CD7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1F11FF"/>
    <w:multiLevelType w:val="hybridMultilevel"/>
    <w:tmpl w:val="E8D4A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A4A0686"/>
    <w:multiLevelType w:val="hybridMultilevel"/>
    <w:tmpl w:val="134A5722"/>
    <w:lvl w:ilvl="0" w:tplc="4230B6FA">
      <w:start w:val="1"/>
      <w:numFmt w:val="decimal"/>
      <w:lvlText w:val="%1."/>
      <w:lvlJc w:val="left"/>
      <w:pPr>
        <w:ind w:left="819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2ECB66FE"/>
    <w:multiLevelType w:val="hybridMultilevel"/>
    <w:tmpl w:val="D4740C5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A85057"/>
    <w:multiLevelType w:val="hybridMultilevel"/>
    <w:tmpl w:val="C066C352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6C852A2"/>
    <w:multiLevelType w:val="hybridMultilevel"/>
    <w:tmpl w:val="039E145A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72002D3"/>
    <w:multiLevelType w:val="hybridMultilevel"/>
    <w:tmpl w:val="13889AD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EF29E7"/>
    <w:multiLevelType w:val="multilevel"/>
    <w:tmpl w:val="7096A4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0">
    <w:nsid w:val="43944E4F"/>
    <w:multiLevelType w:val="hybridMultilevel"/>
    <w:tmpl w:val="A84C05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65532A"/>
    <w:multiLevelType w:val="hybridMultilevel"/>
    <w:tmpl w:val="640C7A3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320274"/>
    <w:multiLevelType w:val="hybridMultilevel"/>
    <w:tmpl w:val="91FA8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FC6116"/>
    <w:multiLevelType w:val="hybridMultilevel"/>
    <w:tmpl w:val="B1766C9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C97394"/>
    <w:multiLevelType w:val="hybridMultilevel"/>
    <w:tmpl w:val="835A75F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0D2381"/>
    <w:multiLevelType w:val="hybridMultilevel"/>
    <w:tmpl w:val="A7DC4C3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>
    <w:nsid w:val="594040D6"/>
    <w:multiLevelType w:val="hybridMultilevel"/>
    <w:tmpl w:val="3D28A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3C3B0E"/>
    <w:multiLevelType w:val="hybridMultilevel"/>
    <w:tmpl w:val="98F696E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8A60C9"/>
    <w:multiLevelType w:val="hybridMultilevel"/>
    <w:tmpl w:val="712C415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0F1486"/>
    <w:multiLevelType w:val="hybridMultilevel"/>
    <w:tmpl w:val="A19C8A7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B4E7033"/>
    <w:multiLevelType w:val="hybridMultilevel"/>
    <w:tmpl w:val="63D076A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6C6B67"/>
    <w:multiLevelType w:val="hybridMultilevel"/>
    <w:tmpl w:val="5BF647D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C418AF"/>
    <w:multiLevelType w:val="multilevel"/>
    <w:tmpl w:val="73AE5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45">
    <w:nsid w:val="73F9738D"/>
    <w:multiLevelType w:val="hybridMultilevel"/>
    <w:tmpl w:val="50123A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6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7">
    <w:nsid w:val="7B455069"/>
    <w:multiLevelType w:val="hybridMultilevel"/>
    <w:tmpl w:val="9EA4641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9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>
    <w:nsid w:val="7DFD2A83"/>
    <w:multiLevelType w:val="hybridMultilevel"/>
    <w:tmpl w:val="4BD8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182C4A"/>
    <w:multiLevelType w:val="hybridMultilevel"/>
    <w:tmpl w:val="BE625C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EF545AB"/>
    <w:multiLevelType w:val="hybridMultilevel"/>
    <w:tmpl w:val="C616E40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6"/>
  </w:num>
  <w:num w:numId="3">
    <w:abstractNumId w:val="48"/>
  </w:num>
  <w:num w:numId="4">
    <w:abstractNumId w:val="49"/>
  </w:num>
  <w:num w:numId="5">
    <w:abstractNumId w:val="27"/>
  </w:num>
  <w:num w:numId="6">
    <w:abstractNumId w:val="41"/>
  </w:num>
  <w:num w:numId="7">
    <w:abstractNumId w:val="26"/>
  </w:num>
  <w:num w:numId="8">
    <w:abstractNumId w:val="17"/>
  </w:num>
  <w:num w:numId="9">
    <w:abstractNumId w:val="6"/>
  </w:num>
  <w:num w:numId="10">
    <w:abstractNumId w:val="44"/>
  </w:num>
  <w:num w:numId="11">
    <w:abstractNumId w:val="18"/>
  </w:num>
  <w:num w:numId="12">
    <w:abstractNumId w:val="45"/>
  </w:num>
  <w:num w:numId="13">
    <w:abstractNumId w:val="30"/>
  </w:num>
  <w:num w:numId="14">
    <w:abstractNumId w:val="5"/>
  </w:num>
  <w:num w:numId="15">
    <w:abstractNumId w:val="25"/>
  </w:num>
  <w:num w:numId="16">
    <w:abstractNumId w:val="4"/>
  </w:num>
  <w:num w:numId="17">
    <w:abstractNumId w:val="14"/>
  </w:num>
  <w:num w:numId="18">
    <w:abstractNumId w:val="42"/>
  </w:num>
  <w:num w:numId="19">
    <w:abstractNumId w:val="50"/>
  </w:num>
  <w:num w:numId="20">
    <w:abstractNumId w:val="15"/>
  </w:num>
  <w:num w:numId="21">
    <w:abstractNumId w:val="37"/>
  </w:num>
  <w:num w:numId="22">
    <w:abstractNumId w:val="7"/>
  </w:num>
  <w:num w:numId="23">
    <w:abstractNumId w:val="47"/>
  </w:num>
  <w:num w:numId="24">
    <w:abstractNumId w:val="31"/>
  </w:num>
  <w:num w:numId="25">
    <w:abstractNumId w:val="43"/>
  </w:num>
  <w:num w:numId="26">
    <w:abstractNumId w:val="20"/>
  </w:num>
  <w:num w:numId="27">
    <w:abstractNumId w:val="40"/>
  </w:num>
  <w:num w:numId="28">
    <w:abstractNumId w:val="34"/>
  </w:num>
  <w:num w:numId="29">
    <w:abstractNumId w:val="8"/>
  </w:num>
  <w:num w:numId="30">
    <w:abstractNumId w:val="13"/>
  </w:num>
  <w:num w:numId="31">
    <w:abstractNumId w:val="11"/>
  </w:num>
  <w:num w:numId="32">
    <w:abstractNumId w:val="33"/>
  </w:num>
  <w:num w:numId="33">
    <w:abstractNumId w:val="51"/>
  </w:num>
  <w:num w:numId="34">
    <w:abstractNumId w:val="28"/>
  </w:num>
  <w:num w:numId="35">
    <w:abstractNumId w:val="38"/>
  </w:num>
  <w:num w:numId="36">
    <w:abstractNumId w:val="35"/>
  </w:num>
  <w:num w:numId="37">
    <w:abstractNumId w:val="39"/>
  </w:num>
  <w:num w:numId="38">
    <w:abstractNumId w:val="12"/>
  </w:num>
  <w:num w:numId="39">
    <w:abstractNumId w:val="52"/>
  </w:num>
  <w:num w:numId="40">
    <w:abstractNumId w:val="19"/>
  </w:num>
  <w:num w:numId="41">
    <w:abstractNumId w:val="24"/>
  </w:num>
  <w:num w:numId="42">
    <w:abstractNumId w:val="21"/>
  </w:num>
  <w:num w:numId="43">
    <w:abstractNumId w:val="22"/>
  </w:num>
  <w:num w:numId="44">
    <w:abstractNumId w:val="29"/>
  </w:num>
  <w:num w:numId="45">
    <w:abstractNumId w:val="32"/>
  </w:num>
  <w:num w:numId="46">
    <w:abstractNumId w:val="10"/>
  </w:num>
  <w:num w:numId="47">
    <w:abstractNumId w:val="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EB3068"/>
    <w:rsid w:val="0001667E"/>
    <w:rsid w:val="00021DE0"/>
    <w:rsid w:val="000226C0"/>
    <w:rsid w:val="00026C67"/>
    <w:rsid w:val="00027D97"/>
    <w:rsid w:val="0003015D"/>
    <w:rsid w:val="00031CA6"/>
    <w:rsid w:val="00032357"/>
    <w:rsid w:val="000340C1"/>
    <w:rsid w:val="00040F28"/>
    <w:rsid w:val="00044837"/>
    <w:rsid w:val="00051917"/>
    <w:rsid w:val="00062A47"/>
    <w:rsid w:val="000725F3"/>
    <w:rsid w:val="000833BB"/>
    <w:rsid w:val="00083A76"/>
    <w:rsid w:val="000926FA"/>
    <w:rsid w:val="00097E60"/>
    <w:rsid w:val="000A07E5"/>
    <w:rsid w:val="000A1007"/>
    <w:rsid w:val="000A42E3"/>
    <w:rsid w:val="000A6373"/>
    <w:rsid w:val="000B185C"/>
    <w:rsid w:val="000B1F7C"/>
    <w:rsid w:val="000B2B82"/>
    <w:rsid w:val="000C6EFE"/>
    <w:rsid w:val="000D056F"/>
    <w:rsid w:val="000D1071"/>
    <w:rsid w:val="000E4F59"/>
    <w:rsid w:val="000F115B"/>
    <w:rsid w:val="000F4A21"/>
    <w:rsid w:val="00115EEA"/>
    <w:rsid w:val="001176E2"/>
    <w:rsid w:val="00124311"/>
    <w:rsid w:val="00132F87"/>
    <w:rsid w:val="00133B2F"/>
    <w:rsid w:val="00135DF0"/>
    <w:rsid w:val="0014003D"/>
    <w:rsid w:val="00140479"/>
    <w:rsid w:val="00140B16"/>
    <w:rsid w:val="00144187"/>
    <w:rsid w:val="00146C72"/>
    <w:rsid w:val="001472DF"/>
    <w:rsid w:val="00147ADF"/>
    <w:rsid w:val="0015117B"/>
    <w:rsid w:val="001526B5"/>
    <w:rsid w:val="00157092"/>
    <w:rsid w:val="00161176"/>
    <w:rsid w:val="00175983"/>
    <w:rsid w:val="00184BE8"/>
    <w:rsid w:val="00185ECF"/>
    <w:rsid w:val="00186DAE"/>
    <w:rsid w:val="00187DC5"/>
    <w:rsid w:val="00196B90"/>
    <w:rsid w:val="0019700B"/>
    <w:rsid w:val="001977A7"/>
    <w:rsid w:val="001A1A2A"/>
    <w:rsid w:val="001A23C3"/>
    <w:rsid w:val="001A2618"/>
    <w:rsid w:val="001A545E"/>
    <w:rsid w:val="001A6D70"/>
    <w:rsid w:val="001C5C88"/>
    <w:rsid w:val="001D0597"/>
    <w:rsid w:val="001D188B"/>
    <w:rsid w:val="001D2516"/>
    <w:rsid w:val="002032F3"/>
    <w:rsid w:val="0020603E"/>
    <w:rsid w:val="0020619C"/>
    <w:rsid w:val="00211666"/>
    <w:rsid w:val="00227973"/>
    <w:rsid w:val="00245313"/>
    <w:rsid w:val="0024635D"/>
    <w:rsid w:val="0025213E"/>
    <w:rsid w:val="0025257F"/>
    <w:rsid w:val="00253C24"/>
    <w:rsid w:val="002543A2"/>
    <w:rsid w:val="00254EA4"/>
    <w:rsid w:val="00260453"/>
    <w:rsid w:val="002707E7"/>
    <w:rsid w:val="002718F9"/>
    <w:rsid w:val="00275E2F"/>
    <w:rsid w:val="002770AE"/>
    <w:rsid w:val="00283178"/>
    <w:rsid w:val="00284F8D"/>
    <w:rsid w:val="00290974"/>
    <w:rsid w:val="00292806"/>
    <w:rsid w:val="002929AD"/>
    <w:rsid w:val="002A60DD"/>
    <w:rsid w:val="002A6EFB"/>
    <w:rsid w:val="002B39DD"/>
    <w:rsid w:val="002B474B"/>
    <w:rsid w:val="002C18FE"/>
    <w:rsid w:val="002C20EE"/>
    <w:rsid w:val="002C637A"/>
    <w:rsid w:val="002E1097"/>
    <w:rsid w:val="002F0223"/>
    <w:rsid w:val="002F17F0"/>
    <w:rsid w:val="002F3E1F"/>
    <w:rsid w:val="002F5DE5"/>
    <w:rsid w:val="003027E1"/>
    <w:rsid w:val="00304BBC"/>
    <w:rsid w:val="00306718"/>
    <w:rsid w:val="00307AD0"/>
    <w:rsid w:val="0031259A"/>
    <w:rsid w:val="00322E2C"/>
    <w:rsid w:val="003268E0"/>
    <w:rsid w:val="00335C15"/>
    <w:rsid w:val="00335FA9"/>
    <w:rsid w:val="00336F4B"/>
    <w:rsid w:val="00341104"/>
    <w:rsid w:val="00343B7C"/>
    <w:rsid w:val="003467C6"/>
    <w:rsid w:val="00363308"/>
    <w:rsid w:val="00364108"/>
    <w:rsid w:val="003666C4"/>
    <w:rsid w:val="003809E8"/>
    <w:rsid w:val="00382D2A"/>
    <w:rsid w:val="0038505F"/>
    <w:rsid w:val="00393F48"/>
    <w:rsid w:val="003B0753"/>
    <w:rsid w:val="003B1401"/>
    <w:rsid w:val="003B7C98"/>
    <w:rsid w:val="003C0AA2"/>
    <w:rsid w:val="003C1D85"/>
    <w:rsid w:val="003C63A0"/>
    <w:rsid w:val="003D0051"/>
    <w:rsid w:val="003D43AA"/>
    <w:rsid w:val="003D4A92"/>
    <w:rsid w:val="003D4E53"/>
    <w:rsid w:val="003D66DA"/>
    <w:rsid w:val="003E04D3"/>
    <w:rsid w:val="003E24AD"/>
    <w:rsid w:val="003E34C6"/>
    <w:rsid w:val="003E3C5E"/>
    <w:rsid w:val="003E42DC"/>
    <w:rsid w:val="003F18F9"/>
    <w:rsid w:val="003F4D6C"/>
    <w:rsid w:val="003F5AB9"/>
    <w:rsid w:val="003F6B2C"/>
    <w:rsid w:val="003F6CC0"/>
    <w:rsid w:val="004062AD"/>
    <w:rsid w:val="004179C8"/>
    <w:rsid w:val="0042574E"/>
    <w:rsid w:val="00434B4F"/>
    <w:rsid w:val="00437C11"/>
    <w:rsid w:val="0044665E"/>
    <w:rsid w:val="0045276A"/>
    <w:rsid w:val="00462D84"/>
    <w:rsid w:val="00464194"/>
    <w:rsid w:val="00464CBE"/>
    <w:rsid w:val="00466D90"/>
    <w:rsid w:val="00472674"/>
    <w:rsid w:val="004757BD"/>
    <w:rsid w:val="00480212"/>
    <w:rsid w:val="00482BA3"/>
    <w:rsid w:val="00485879"/>
    <w:rsid w:val="00490F0B"/>
    <w:rsid w:val="004965BE"/>
    <w:rsid w:val="004A3C9C"/>
    <w:rsid w:val="004A4597"/>
    <w:rsid w:val="004A696E"/>
    <w:rsid w:val="004B5614"/>
    <w:rsid w:val="004B632C"/>
    <w:rsid w:val="004C12E0"/>
    <w:rsid w:val="004E2759"/>
    <w:rsid w:val="004F2F49"/>
    <w:rsid w:val="0050257F"/>
    <w:rsid w:val="00502DF3"/>
    <w:rsid w:val="0050431B"/>
    <w:rsid w:val="0050663B"/>
    <w:rsid w:val="00510D00"/>
    <w:rsid w:val="00512DB5"/>
    <w:rsid w:val="00513EC3"/>
    <w:rsid w:val="00515581"/>
    <w:rsid w:val="005223C8"/>
    <w:rsid w:val="00530D55"/>
    <w:rsid w:val="00531201"/>
    <w:rsid w:val="0054066C"/>
    <w:rsid w:val="00542448"/>
    <w:rsid w:val="00542505"/>
    <w:rsid w:val="0054404E"/>
    <w:rsid w:val="00546CD3"/>
    <w:rsid w:val="00555838"/>
    <w:rsid w:val="00557E98"/>
    <w:rsid w:val="00565D30"/>
    <w:rsid w:val="005710D7"/>
    <w:rsid w:val="00571102"/>
    <w:rsid w:val="00583087"/>
    <w:rsid w:val="005847C8"/>
    <w:rsid w:val="0058736B"/>
    <w:rsid w:val="005957DD"/>
    <w:rsid w:val="005A2490"/>
    <w:rsid w:val="005B0739"/>
    <w:rsid w:val="005B250E"/>
    <w:rsid w:val="005B3FAA"/>
    <w:rsid w:val="005D24E4"/>
    <w:rsid w:val="005D25E8"/>
    <w:rsid w:val="005E0B95"/>
    <w:rsid w:val="005E37E1"/>
    <w:rsid w:val="005E5EDE"/>
    <w:rsid w:val="00606ECD"/>
    <w:rsid w:val="0061013E"/>
    <w:rsid w:val="006139F9"/>
    <w:rsid w:val="00617923"/>
    <w:rsid w:val="0062091C"/>
    <w:rsid w:val="00620CD2"/>
    <w:rsid w:val="0062611B"/>
    <w:rsid w:val="00630085"/>
    <w:rsid w:val="0063103B"/>
    <w:rsid w:val="00632FA5"/>
    <w:rsid w:val="006372F3"/>
    <w:rsid w:val="00652827"/>
    <w:rsid w:val="00654889"/>
    <w:rsid w:val="00662298"/>
    <w:rsid w:val="00664755"/>
    <w:rsid w:val="0066589C"/>
    <w:rsid w:val="00667DC6"/>
    <w:rsid w:val="0067442E"/>
    <w:rsid w:val="00680BD2"/>
    <w:rsid w:val="0068426C"/>
    <w:rsid w:val="0068701D"/>
    <w:rsid w:val="00697193"/>
    <w:rsid w:val="006A11DA"/>
    <w:rsid w:val="006A1436"/>
    <w:rsid w:val="006A606E"/>
    <w:rsid w:val="006B1B2E"/>
    <w:rsid w:val="006B1FC6"/>
    <w:rsid w:val="006C18A7"/>
    <w:rsid w:val="006C1CAA"/>
    <w:rsid w:val="006C2C4E"/>
    <w:rsid w:val="006C30BD"/>
    <w:rsid w:val="006D1B80"/>
    <w:rsid w:val="006D5007"/>
    <w:rsid w:val="006D6FA7"/>
    <w:rsid w:val="006D6FEF"/>
    <w:rsid w:val="006E026C"/>
    <w:rsid w:val="006E1822"/>
    <w:rsid w:val="006E2795"/>
    <w:rsid w:val="006E3113"/>
    <w:rsid w:val="006E5AB0"/>
    <w:rsid w:val="007028E0"/>
    <w:rsid w:val="00711227"/>
    <w:rsid w:val="00727FCF"/>
    <w:rsid w:val="0073132A"/>
    <w:rsid w:val="00731E07"/>
    <w:rsid w:val="00732911"/>
    <w:rsid w:val="00734436"/>
    <w:rsid w:val="0073540F"/>
    <w:rsid w:val="007377C1"/>
    <w:rsid w:val="00745983"/>
    <w:rsid w:val="00746BEA"/>
    <w:rsid w:val="00753A26"/>
    <w:rsid w:val="00753A38"/>
    <w:rsid w:val="007542E6"/>
    <w:rsid w:val="00755297"/>
    <w:rsid w:val="0075750E"/>
    <w:rsid w:val="00761336"/>
    <w:rsid w:val="007615FE"/>
    <w:rsid w:val="0076404C"/>
    <w:rsid w:val="00766E45"/>
    <w:rsid w:val="0076721B"/>
    <w:rsid w:val="00771914"/>
    <w:rsid w:val="00776897"/>
    <w:rsid w:val="00786768"/>
    <w:rsid w:val="0079355F"/>
    <w:rsid w:val="00794B97"/>
    <w:rsid w:val="007A132B"/>
    <w:rsid w:val="007A3BBF"/>
    <w:rsid w:val="007B0510"/>
    <w:rsid w:val="007B4967"/>
    <w:rsid w:val="007C0369"/>
    <w:rsid w:val="007C337C"/>
    <w:rsid w:val="007C60C3"/>
    <w:rsid w:val="007D07B6"/>
    <w:rsid w:val="007D6F05"/>
    <w:rsid w:val="007E059A"/>
    <w:rsid w:val="007F101D"/>
    <w:rsid w:val="007F38D3"/>
    <w:rsid w:val="007F7D76"/>
    <w:rsid w:val="00802F10"/>
    <w:rsid w:val="0081544F"/>
    <w:rsid w:val="00815837"/>
    <w:rsid w:val="00817A05"/>
    <w:rsid w:val="00820DC1"/>
    <w:rsid w:val="008226E2"/>
    <w:rsid w:val="00827F2C"/>
    <w:rsid w:val="00835A45"/>
    <w:rsid w:val="00841BB1"/>
    <w:rsid w:val="00842520"/>
    <w:rsid w:val="00845DC7"/>
    <w:rsid w:val="00850B8B"/>
    <w:rsid w:val="00850BFA"/>
    <w:rsid w:val="00851A27"/>
    <w:rsid w:val="00852C72"/>
    <w:rsid w:val="00853884"/>
    <w:rsid w:val="008646E5"/>
    <w:rsid w:val="00875ED1"/>
    <w:rsid w:val="0088481A"/>
    <w:rsid w:val="0088565A"/>
    <w:rsid w:val="00890A89"/>
    <w:rsid w:val="0089274B"/>
    <w:rsid w:val="00894652"/>
    <w:rsid w:val="008966A8"/>
    <w:rsid w:val="008966C5"/>
    <w:rsid w:val="008A0167"/>
    <w:rsid w:val="008A0784"/>
    <w:rsid w:val="008A1A21"/>
    <w:rsid w:val="008A4C62"/>
    <w:rsid w:val="008A6103"/>
    <w:rsid w:val="008B3EBF"/>
    <w:rsid w:val="008C6909"/>
    <w:rsid w:val="008D6DD9"/>
    <w:rsid w:val="008E00E9"/>
    <w:rsid w:val="008F1776"/>
    <w:rsid w:val="008F4943"/>
    <w:rsid w:val="008F644D"/>
    <w:rsid w:val="00905268"/>
    <w:rsid w:val="00905C86"/>
    <w:rsid w:val="009103BE"/>
    <w:rsid w:val="00912BA1"/>
    <w:rsid w:val="00917EA0"/>
    <w:rsid w:val="00920FC5"/>
    <w:rsid w:val="00927550"/>
    <w:rsid w:val="00931766"/>
    <w:rsid w:val="00934BB5"/>
    <w:rsid w:val="00942D04"/>
    <w:rsid w:val="00943B6F"/>
    <w:rsid w:val="009441F5"/>
    <w:rsid w:val="00946010"/>
    <w:rsid w:val="00951914"/>
    <w:rsid w:val="00951B3A"/>
    <w:rsid w:val="00955815"/>
    <w:rsid w:val="00966B8C"/>
    <w:rsid w:val="00972070"/>
    <w:rsid w:val="0098447D"/>
    <w:rsid w:val="00986C59"/>
    <w:rsid w:val="009879EA"/>
    <w:rsid w:val="009905CD"/>
    <w:rsid w:val="00993784"/>
    <w:rsid w:val="00993C38"/>
    <w:rsid w:val="00993D64"/>
    <w:rsid w:val="009A54BF"/>
    <w:rsid w:val="009B077B"/>
    <w:rsid w:val="009B1DEC"/>
    <w:rsid w:val="009B2BF5"/>
    <w:rsid w:val="009B7653"/>
    <w:rsid w:val="009C4F72"/>
    <w:rsid w:val="009D2412"/>
    <w:rsid w:val="009D4A88"/>
    <w:rsid w:val="009F0AF4"/>
    <w:rsid w:val="009F5823"/>
    <w:rsid w:val="009F617B"/>
    <w:rsid w:val="009F71B0"/>
    <w:rsid w:val="00A01212"/>
    <w:rsid w:val="00A02083"/>
    <w:rsid w:val="00A07D64"/>
    <w:rsid w:val="00A11F5E"/>
    <w:rsid w:val="00A150C4"/>
    <w:rsid w:val="00A45357"/>
    <w:rsid w:val="00A4595F"/>
    <w:rsid w:val="00A462FB"/>
    <w:rsid w:val="00A5747D"/>
    <w:rsid w:val="00A62FB9"/>
    <w:rsid w:val="00A63BA0"/>
    <w:rsid w:val="00A7644B"/>
    <w:rsid w:val="00A77587"/>
    <w:rsid w:val="00A804CC"/>
    <w:rsid w:val="00A86676"/>
    <w:rsid w:val="00A900FD"/>
    <w:rsid w:val="00A92609"/>
    <w:rsid w:val="00A941D0"/>
    <w:rsid w:val="00A97D7D"/>
    <w:rsid w:val="00AA21EB"/>
    <w:rsid w:val="00AA3E7D"/>
    <w:rsid w:val="00AA6C6B"/>
    <w:rsid w:val="00AB30B9"/>
    <w:rsid w:val="00AB578D"/>
    <w:rsid w:val="00AB780E"/>
    <w:rsid w:val="00AB78D0"/>
    <w:rsid w:val="00AD02EE"/>
    <w:rsid w:val="00AD08C9"/>
    <w:rsid w:val="00AD377C"/>
    <w:rsid w:val="00AE1C12"/>
    <w:rsid w:val="00AE26B3"/>
    <w:rsid w:val="00AE474D"/>
    <w:rsid w:val="00AE7237"/>
    <w:rsid w:val="00AE7E84"/>
    <w:rsid w:val="00AF27A3"/>
    <w:rsid w:val="00AF341A"/>
    <w:rsid w:val="00AF63BF"/>
    <w:rsid w:val="00AF7F58"/>
    <w:rsid w:val="00B07165"/>
    <w:rsid w:val="00B07170"/>
    <w:rsid w:val="00B10AB4"/>
    <w:rsid w:val="00B1237D"/>
    <w:rsid w:val="00B1392B"/>
    <w:rsid w:val="00B14D4F"/>
    <w:rsid w:val="00B1689F"/>
    <w:rsid w:val="00B20F82"/>
    <w:rsid w:val="00B218A0"/>
    <w:rsid w:val="00B21AED"/>
    <w:rsid w:val="00B2376F"/>
    <w:rsid w:val="00B274D7"/>
    <w:rsid w:val="00B3344E"/>
    <w:rsid w:val="00B33878"/>
    <w:rsid w:val="00B33FD6"/>
    <w:rsid w:val="00B377AD"/>
    <w:rsid w:val="00B42315"/>
    <w:rsid w:val="00B47FD2"/>
    <w:rsid w:val="00B502C7"/>
    <w:rsid w:val="00B50F43"/>
    <w:rsid w:val="00B67ADB"/>
    <w:rsid w:val="00B80C1C"/>
    <w:rsid w:val="00B856ED"/>
    <w:rsid w:val="00B90D55"/>
    <w:rsid w:val="00B96AA7"/>
    <w:rsid w:val="00BA1394"/>
    <w:rsid w:val="00BA1E62"/>
    <w:rsid w:val="00BA260F"/>
    <w:rsid w:val="00BA4103"/>
    <w:rsid w:val="00BA6C7C"/>
    <w:rsid w:val="00BB2AAA"/>
    <w:rsid w:val="00BB636B"/>
    <w:rsid w:val="00BC3234"/>
    <w:rsid w:val="00BD1490"/>
    <w:rsid w:val="00BD2BBA"/>
    <w:rsid w:val="00BE04D0"/>
    <w:rsid w:val="00BE0C92"/>
    <w:rsid w:val="00BE63FF"/>
    <w:rsid w:val="00BE7301"/>
    <w:rsid w:val="00BF13E0"/>
    <w:rsid w:val="00BF2CF9"/>
    <w:rsid w:val="00BF5CD3"/>
    <w:rsid w:val="00BF657F"/>
    <w:rsid w:val="00C00BAF"/>
    <w:rsid w:val="00C041A3"/>
    <w:rsid w:val="00C13BE3"/>
    <w:rsid w:val="00C14C74"/>
    <w:rsid w:val="00C16BE3"/>
    <w:rsid w:val="00C17D45"/>
    <w:rsid w:val="00C2188E"/>
    <w:rsid w:val="00C240EE"/>
    <w:rsid w:val="00C242C9"/>
    <w:rsid w:val="00C2786F"/>
    <w:rsid w:val="00C32110"/>
    <w:rsid w:val="00C43F28"/>
    <w:rsid w:val="00C443AE"/>
    <w:rsid w:val="00C45A1E"/>
    <w:rsid w:val="00C4635D"/>
    <w:rsid w:val="00C50A63"/>
    <w:rsid w:val="00C533A4"/>
    <w:rsid w:val="00C630B2"/>
    <w:rsid w:val="00C940F5"/>
    <w:rsid w:val="00C9535F"/>
    <w:rsid w:val="00C96231"/>
    <w:rsid w:val="00CA1041"/>
    <w:rsid w:val="00CA1B3E"/>
    <w:rsid w:val="00CB118C"/>
    <w:rsid w:val="00CB6AC2"/>
    <w:rsid w:val="00CB6BAB"/>
    <w:rsid w:val="00CC5FBD"/>
    <w:rsid w:val="00CC6498"/>
    <w:rsid w:val="00CC6C1F"/>
    <w:rsid w:val="00CD15E2"/>
    <w:rsid w:val="00CD6043"/>
    <w:rsid w:val="00CE2D29"/>
    <w:rsid w:val="00CE2F86"/>
    <w:rsid w:val="00CE3453"/>
    <w:rsid w:val="00CF208B"/>
    <w:rsid w:val="00CF2D82"/>
    <w:rsid w:val="00D051E3"/>
    <w:rsid w:val="00D1197C"/>
    <w:rsid w:val="00D12677"/>
    <w:rsid w:val="00D21F92"/>
    <w:rsid w:val="00D24B8F"/>
    <w:rsid w:val="00D32D42"/>
    <w:rsid w:val="00D32F25"/>
    <w:rsid w:val="00D3532C"/>
    <w:rsid w:val="00D50E26"/>
    <w:rsid w:val="00D545F4"/>
    <w:rsid w:val="00D62124"/>
    <w:rsid w:val="00D64F6A"/>
    <w:rsid w:val="00D75856"/>
    <w:rsid w:val="00D813BC"/>
    <w:rsid w:val="00D85E01"/>
    <w:rsid w:val="00D86400"/>
    <w:rsid w:val="00D96CC4"/>
    <w:rsid w:val="00D97EE1"/>
    <w:rsid w:val="00DA67B8"/>
    <w:rsid w:val="00DB320E"/>
    <w:rsid w:val="00DC6560"/>
    <w:rsid w:val="00DC7AEA"/>
    <w:rsid w:val="00DD73BB"/>
    <w:rsid w:val="00DE0F50"/>
    <w:rsid w:val="00DE5AAD"/>
    <w:rsid w:val="00DE6824"/>
    <w:rsid w:val="00DF450E"/>
    <w:rsid w:val="00DF4FDA"/>
    <w:rsid w:val="00DF6DC8"/>
    <w:rsid w:val="00E04593"/>
    <w:rsid w:val="00E1290A"/>
    <w:rsid w:val="00E12F22"/>
    <w:rsid w:val="00E1511B"/>
    <w:rsid w:val="00E2177E"/>
    <w:rsid w:val="00E319AA"/>
    <w:rsid w:val="00E35780"/>
    <w:rsid w:val="00E4582B"/>
    <w:rsid w:val="00E46E23"/>
    <w:rsid w:val="00E47431"/>
    <w:rsid w:val="00E53133"/>
    <w:rsid w:val="00E544DB"/>
    <w:rsid w:val="00E549AD"/>
    <w:rsid w:val="00E64E1F"/>
    <w:rsid w:val="00E67581"/>
    <w:rsid w:val="00E724C9"/>
    <w:rsid w:val="00E73634"/>
    <w:rsid w:val="00E75FEF"/>
    <w:rsid w:val="00E76FC6"/>
    <w:rsid w:val="00E77582"/>
    <w:rsid w:val="00E9118C"/>
    <w:rsid w:val="00E92ADA"/>
    <w:rsid w:val="00E962DD"/>
    <w:rsid w:val="00E971FF"/>
    <w:rsid w:val="00EB00FA"/>
    <w:rsid w:val="00EB3068"/>
    <w:rsid w:val="00EB35B2"/>
    <w:rsid w:val="00EB3E19"/>
    <w:rsid w:val="00EC19FC"/>
    <w:rsid w:val="00EC2369"/>
    <w:rsid w:val="00EC327B"/>
    <w:rsid w:val="00EC3EFD"/>
    <w:rsid w:val="00EC4BDC"/>
    <w:rsid w:val="00EC6176"/>
    <w:rsid w:val="00ED538E"/>
    <w:rsid w:val="00ED5A1B"/>
    <w:rsid w:val="00ED74BA"/>
    <w:rsid w:val="00EE0B74"/>
    <w:rsid w:val="00EE0F75"/>
    <w:rsid w:val="00EE7D5F"/>
    <w:rsid w:val="00EF2D06"/>
    <w:rsid w:val="00EF6B29"/>
    <w:rsid w:val="00EF7B92"/>
    <w:rsid w:val="00F00A83"/>
    <w:rsid w:val="00F03627"/>
    <w:rsid w:val="00F07D95"/>
    <w:rsid w:val="00F11DE1"/>
    <w:rsid w:val="00F126FF"/>
    <w:rsid w:val="00F12B8B"/>
    <w:rsid w:val="00F1521B"/>
    <w:rsid w:val="00F169E6"/>
    <w:rsid w:val="00F17FD6"/>
    <w:rsid w:val="00F2568A"/>
    <w:rsid w:val="00F27818"/>
    <w:rsid w:val="00F3010F"/>
    <w:rsid w:val="00F32DF0"/>
    <w:rsid w:val="00F34245"/>
    <w:rsid w:val="00F35359"/>
    <w:rsid w:val="00F46290"/>
    <w:rsid w:val="00F54906"/>
    <w:rsid w:val="00F5796B"/>
    <w:rsid w:val="00F800F5"/>
    <w:rsid w:val="00F8027F"/>
    <w:rsid w:val="00F870EB"/>
    <w:rsid w:val="00F92F0A"/>
    <w:rsid w:val="00F9316F"/>
    <w:rsid w:val="00F936C9"/>
    <w:rsid w:val="00F9380D"/>
    <w:rsid w:val="00F976F5"/>
    <w:rsid w:val="00FA3C19"/>
    <w:rsid w:val="00FA5291"/>
    <w:rsid w:val="00FB2040"/>
    <w:rsid w:val="00FB2736"/>
    <w:rsid w:val="00FB64AC"/>
    <w:rsid w:val="00FB7C3E"/>
    <w:rsid w:val="00FC43D1"/>
    <w:rsid w:val="00FC5116"/>
    <w:rsid w:val="00FD1621"/>
    <w:rsid w:val="00FD25D8"/>
    <w:rsid w:val="00FD3DFD"/>
    <w:rsid w:val="00FD7203"/>
    <w:rsid w:val="00FE2121"/>
    <w:rsid w:val="00FE2EF9"/>
    <w:rsid w:val="00FE41E2"/>
    <w:rsid w:val="00FE481D"/>
    <w:rsid w:val="00FF027B"/>
    <w:rsid w:val="00FF4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C9C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semiHidden/>
    <w:unhideWhenUsed/>
    <w:rsid w:val="00850BFA"/>
  </w:style>
  <w:style w:type="paragraph" w:customStyle="1" w:styleId="Default">
    <w:name w:val="Default"/>
    <w:rsid w:val="00A764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a">
    <w:name w:val="Emphasis"/>
    <w:qFormat/>
    <w:rsid w:val="00C443A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CC000-3DDF-43C5-8FB3-E825EB267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3606</TotalTime>
  <Pages>15</Pages>
  <Words>2766</Words>
  <Characters>15769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Петровский колледж</Company>
  <LinksUpToDate>false</LinksUpToDate>
  <CharactersWithSpaces>18499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O.Voloshenko</dc:creator>
  <cp:keywords/>
  <dc:description/>
  <cp:lastModifiedBy>ГАОУ СПО МО ГПК</cp:lastModifiedBy>
  <cp:revision>168</cp:revision>
  <cp:lastPrinted>2019-04-29T13:45:00Z</cp:lastPrinted>
  <dcterms:created xsi:type="dcterms:W3CDTF">2013-03-20T07:56:00Z</dcterms:created>
  <dcterms:modified xsi:type="dcterms:W3CDTF">2019-04-29T13:46:00Z</dcterms:modified>
</cp:coreProperties>
</file>